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042A4A6B" w:rsidR="00401295" w:rsidRPr="00DB5B69" w:rsidRDefault="00401295" w:rsidP="00DB5B69">
            <w:pPr>
              <w:pStyle w:val="undertittel0"/>
              <w:rPr>
                <w:lang w:val="nb-NO"/>
              </w:rPr>
            </w:pPr>
            <w:r w:rsidRPr="00DB5B69">
              <w:rPr>
                <w:lang w:val="nb-NO"/>
              </w:rPr>
              <w:t xml:space="preserve">Rammeavtale om kjøp av varer og tjenester </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C32CE8A"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42A0F9AE" w:rsidR="00AD4DE0" w:rsidRDefault="00D75A95" w:rsidP="007F7146">
      <w:r>
        <w:t>Rammeavtale komposittarbeider</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2E8D82D0" w:rsidR="004D1F84" w:rsidRDefault="00A0753F" w:rsidP="007F7146">
      <w:pPr>
        <w:pStyle w:val="Normalmedluftover"/>
      </w:pPr>
      <w:r>
        <w:t>Sporveien AS</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2F1D4AE8" w:rsidR="004D1F84" w:rsidRDefault="00710B54" w:rsidP="007F7146">
      <w:pPr>
        <w:pStyle w:val="Normalmedluftover"/>
      </w:pPr>
      <w:r>
        <w:t>Avtalen signeres elektronisk</w:t>
      </w:r>
      <w:r w:rsidR="001E28E1">
        <w:t>. J</w:t>
      </w:r>
      <w:r>
        <w:t>f. signaturer</w:t>
      </w:r>
      <w:r w:rsidR="001E28E1">
        <w:t xml:space="preserve"> for dato</w:t>
      </w:r>
      <w:r>
        <w:t>.</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67B4AB9E" w:rsidR="00AD4DE0" w:rsidRPr="00FE4A4C" w:rsidRDefault="007B4FFE" w:rsidP="5FCAA5E8">
      <w:pPr>
        <w:rPr>
          <w:highlight w:val="yellow"/>
        </w:rPr>
      </w:pPr>
      <w:r w:rsidRPr="5FCAA5E8">
        <w:rPr>
          <w:b/>
          <w:bCs/>
        </w:rPr>
        <w:t xml:space="preserve">Ikrafttredelsestidspunkt: </w:t>
      </w:r>
      <w:r w:rsidR="00183FCC">
        <w:rPr>
          <w:b/>
          <w:bCs/>
        </w:rPr>
        <w:t>xx</w:t>
      </w:r>
      <w:r w:rsidR="0EE0899A" w:rsidRPr="006514F9">
        <w:rPr>
          <w:b/>
          <w:bCs/>
        </w:rPr>
        <w:t>.</w:t>
      </w:r>
      <w:r w:rsidR="00183FCC">
        <w:rPr>
          <w:b/>
          <w:bCs/>
        </w:rPr>
        <w:t>xx</w:t>
      </w:r>
      <w:r w:rsidR="0EE0899A" w:rsidRPr="006514F9">
        <w:rPr>
          <w:b/>
          <w:bCs/>
        </w:rPr>
        <w:t>.2026</w:t>
      </w:r>
    </w:p>
    <w:p w14:paraId="42E20CCA" w14:textId="77777777" w:rsidR="00AD4DE0" w:rsidRDefault="00AD4DE0" w:rsidP="007F7146"/>
    <w:p w14:paraId="75117680" w14:textId="77777777" w:rsidR="00AD4DE0" w:rsidRDefault="00AD4DE0" w:rsidP="007F7146"/>
    <w:tbl>
      <w:tblPr>
        <w:tblW w:w="0" w:type="auto"/>
        <w:tblLook w:val="04A0" w:firstRow="1" w:lastRow="0" w:firstColumn="1" w:lastColumn="0" w:noHBand="0" w:noVBand="1"/>
      </w:tblPr>
      <w:tblGrid>
        <w:gridCol w:w="3807"/>
        <w:gridCol w:w="3922"/>
      </w:tblGrid>
      <w:tr w:rsidR="00982E6C" w:rsidRPr="00F26BBD" w14:paraId="0464A982" w14:textId="77777777" w:rsidTr="00375E76">
        <w:tc>
          <w:tcPr>
            <w:tcW w:w="3807" w:type="dxa"/>
          </w:tcPr>
          <w:p w14:paraId="23865135" w14:textId="77777777" w:rsidR="00982E6C" w:rsidRPr="00F26BBD" w:rsidRDefault="00982E6C" w:rsidP="00375E76">
            <w:pPr>
              <w:rPr>
                <w:rFonts w:cstheme="minorHAnsi"/>
              </w:rPr>
            </w:pPr>
            <w:bookmarkStart w:id="0" w:name="_Hlk213156122"/>
            <w:r>
              <w:rPr>
                <w:rFonts w:cstheme="minorHAnsi"/>
              </w:rPr>
              <w:t>Sporveien AS</w:t>
            </w:r>
          </w:p>
        </w:tc>
        <w:tc>
          <w:tcPr>
            <w:tcW w:w="3922" w:type="dxa"/>
          </w:tcPr>
          <w:p w14:paraId="72E633F8" w14:textId="77777777" w:rsidR="00982E6C" w:rsidRPr="00F26BBD" w:rsidRDefault="00982E6C" w:rsidP="00375E76">
            <w:pPr>
              <w:rPr>
                <w:rFonts w:cstheme="minorHAnsi"/>
              </w:rPr>
            </w:pPr>
            <w:r w:rsidRPr="00F26BBD">
              <w:rPr>
                <w:rFonts w:cstheme="minorHAnsi"/>
              </w:rPr>
              <w:t>[Leverandørens navn her]</w:t>
            </w:r>
          </w:p>
        </w:tc>
      </w:tr>
      <w:tr w:rsidR="00982E6C" w:rsidRPr="00F26BBD" w14:paraId="4B859176" w14:textId="77777777" w:rsidTr="00375E76">
        <w:tc>
          <w:tcPr>
            <w:tcW w:w="3807" w:type="dxa"/>
          </w:tcPr>
          <w:p w14:paraId="24C78FCF" w14:textId="77777777" w:rsidR="00982E6C" w:rsidRDefault="00982E6C" w:rsidP="00375E76">
            <w:pPr>
              <w:rPr>
                <w:rFonts w:cstheme="minorHAnsi"/>
              </w:rPr>
            </w:pPr>
            <w:r w:rsidRPr="002C5727">
              <w:rPr>
                <w:rFonts w:cstheme="minorHAnsi"/>
                <w:b/>
                <w:bCs/>
              </w:rPr>
              <w:t>Navn</w:t>
            </w:r>
            <w:r>
              <w:rPr>
                <w:rFonts w:cstheme="minorHAnsi"/>
              </w:rPr>
              <w:t xml:space="preserve"> på person som skal e-signere</w:t>
            </w:r>
          </w:p>
          <w:p w14:paraId="16E4B8CA" w14:textId="77777777" w:rsidR="00982E6C" w:rsidRPr="00F26BBD" w:rsidRDefault="00982E6C" w:rsidP="00375E76">
            <w:pPr>
              <w:rPr>
                <w:rFonts w:cstheme="minorHAnsi"/>
              </w:rPr>
            </w:pPr>
            <w:r>
              <w:rPr>
                <w:rFonts w:cstheme="minorHAnsi"/>
                <w:b/>
                <w:bCs/>
              </w:rPr>
              <w:t>Tittel</w:t>
            </w:r>
            <w:r>
              <w:rPr>
                <w:rFonts w:cstheme="minorHAnsi"/>
              </w:rPr>
              <w:t xml:space="preserve"> på person som skal e-signere </w:t>
            </w:r>
          </w:p>
        </w:tc>
        <w:tc>
          <w:tcPr>
            <w:tcW w:w="3922" w:type="dxa"/>
          </w:tcPr>
          <w:p w14:paraId="5F91E6E3" w14:textId="77777777" w:rsidR="00982E6C" w:rsidRDefault="00982E6C" w:rsidP="00375E76">
            <w:pPr>
              <w:rPr>
                <w:rFonts w:cstheme="minorHAnsi"/>
              </w:rPr>
            </w:pPr>
            <w:r w:rsidRPr="002C5727">
              <w:rPr>
                <w:rFonts w:cstheme="minorHAnsi"/>
                <w:b/>
                <w:bCs/>
              </w:rPr>
              <w:t>Navn</w:t>
            </w:r>
            <w:r>
              <w:rPr>
                <w:rFonts w:cstheme="minorHAnsi"/>
              </w:rPr>
              <w:t xml:space="preserve"> på person som skal e-signere</w:t>
            </w:r>
          </w:p>
          <w:p w14:paraId="7B537392" w14:textId="77777777" w:rsidR="00982E6C" w:rsidRPr="00F26BBD" w:rsidRDefault="00982E6C" w:rsidP="00375E76">
            <w:pPr>
              <w:tabs>
                <w:tab w:val="right" w:pos="3680"/>
              </w:tabs>
              <w:rPr>
                <w:rFonts w:cstheme="minorHAnsi"/>
              </w:rPr>
            </w:pPr>
            <w:r>
              <w:rPr>
                <w:rFonts w:cstheme="minorHAnsi"/>
                <w:b/>
                <w:bCs/>
              </w:rPr>
              <w:t>Tittel</w:t>
            </w:r>
            <w:r>
              <w:rPr>
                <w:rFonts w:cstheme="minorHAnsi"/>
              </w:rPr>
              <w:t xml:space="preserve"> på person som skal e-signere</w:t>
            </w:r>
          </w:p>
        </w:tc>
      </w:tr>
    </w:tbl>
    <w:p w14:paraId="5E2A4B95" w14:textId="77777777" w:rsidR="00982E6C" w:rsidRPr="00F26BBD" w:rsidRDefault="00982E6C" w:rsidP="00982E6C">
      <w:pPr>
        <w:rPr>
          <w:rFonts w:cstheme="minorHAnsi"/>
        </w:rPr>
      </w:pPr>
    </w:p>
    <w:p w14:paraId="17A28CAA" w14:textId="77777777" w:rsidR="00982E6C" w:rsidRPr="00F26BBD" w:rsidRDefault="00982E6C" w:rsidP="00982E6C">
      <w:pPr>
        <w:rPr>
          <w:rFonts w:cstheme="minorHAnsi"/>
        </w:rPr>
      </w:pPr>
      <w:r>
        <w:rPr>
          <w:rFonts w:cstheme="minorHAnsi"/>
        </w:rPr>
        <w:t>Avtalen vil e-signeres. E-signeringsprosessen vil igangsettes av Kunden i Kundens e-signeringssystem. Hver av avtalepartene får tilgang til e-signert kontrakt i systemet.</w:t>
      </w:r>
    </w:p>
    <w:bookmarkEnd w:id="0"/>
    <w:p w14:paraId="344510B2" w14:textId="77777777" w:rsidR="00AD4DE0" w:rsidRDefault="00AD4DE0" w:rsidP="007F7146"/>
    <w:p w14:paraId="589E5215" w14:textId="77777777" w:rsidR="00AD4DE0" w:rsidRDefault="00AD4DE0" w:rsidP="007F7146"/>
    <w:p w14:paraId="38F0832E" w14:textId="77777777" w:rsidR="00AC6316" w:rsidRDefault="00AC6316"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439E8B47" w:rsidR="004D1F84" w:rsidRDefault="006432F4" w:rsidP="007F7146">
      <w:r>
        <w:t>Med mindre annet fr</w:t>
      </w:r>
      <w:r w:rsidR="000440EC">
        <w:t>a</w:t>
      </w:r>
      <w:r>
        <w:t xml:space="preserve">mgår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60808056" w14:textId="517E2B18" w:rsidR="00A8487D" w:rsidRDefault="00817BAB">
      <w:pPr>
        <w:pStyle w:val="INNH1"/>
        <w:rPr>
          <w:rFonts w:asciiTheme="minorHAnsi" w:eastAsiaTheme="minorEastAsia" w:hAnsiTheme="minorHAnsi" w:cstheme="minorBidi"/>
          <w:b w:val="0"/>
          <w:bCs w:val="0"/>
          <w:caps w:val="0"/>
          <w:kern w:val="2"/>
          <w:sz w:val="24"/>
          <w:szCs w:val="24"/>
          <w14:ligatures w14:val="standardContextual"/>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A8487D" w:rsidRPr="00745972">
        <w:t>1.</w:t>
      </w:r>
      <w:r w:rsidR="00A8487D">
        <w:rPr>
          <w:rFonts w:asciiTheme="minorHAnsi" w:eastAsiaTheme="minorEastAsia" w:hAnsiTheme="minorHAnsi" w:cstheme="minorBidi"/>
          <w:b w:val="0"/>
          <w:bCs w:val="0"/>
          <w:caps w:val="0"/>
          <w:kern w:val="2"/>
          <w:sz w:val="24"/>
          <w:szCs w:val="24"/>
          <w14:ligatures w14:val="standardContextual"/>
        </w:rPr>
        <w:tab/>
      </w:r>
      <w:r w:rsidR="00A8487D">
        <w:t>Alminnelige bestemmelser</w:t>
      </w:r>
      <w:r w:rsidR="00A8487D">
        <w:tab/>
      </w:r>
      <w:r w:rsidR="00A8487D">
        <w:fldChar w:fldCharType="begin"/>
      </w:r>
      <w:r w:rsidR="00A8487D">
        <w:instrText xml:space="preserve"> PAGEREF _Toc238798315 \h </w:instrText>
      </w:r>
      <w:r w:rsidR="00A8487D">
        <w:fldChar w:fldCharType="separate"/>
      </w:r>
      <w:r w:rsidR="00A8487D">
        <w:t>4</w:t>
      </w:r>
      <w:r w:rsidR="00A8487D">
        <w:fldChar w:fldCharType="end"/>
      </w:r>
    </w:p>
    <w:p w14:paraId="3CC84D0B" w14:textId="18BF4226"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1.1</w:t>
      </w:r>
      <w:r>
        <w:rPr>
          <w:rFonts w:asciiTheme="minorHAnsi" w:eastAsiaTheme="minorEastAsia" w:hAnsiTheme="minorHAnsi" w:cstheme="minorBidi"/>
          <w:smallCaps w:val="0"/>
          <w:kern w:val="2"/>
          <w:sz w:val="24"/>
          <w:szCs w:val="24"/>
          <w14:ligatures w14:val="standardContextual"/>
        </w:rPr>
        <w:tab/>
      </w:r>
      <w:r>
        <w:t>Formål og omfang</w:t>
      </w:r>
      <w:r>
        <w:tab/>
      </w:r>
      <w:r>
        <w:fldChar w:fldCharType="begin"/>
      </w:r>
      <w:r>
        <w:instrText xml:space="preserve"> PAGEREF _Toc238798316 \h </w:instrText>
      </w:r>
      <w:r>
        <w:fldChar w:fldCharType="separate"/>
      </w:r>
      <w:r>
        <w:t>4</w:t>
      </w:r>
      <w:r>
        <w:fldChar w:fldCharType="end"/>
      </w:r>
    </w:p>
    <w:p w14:paraId="6B4064C1" w14:textId="0D528BB1"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1.2</w:t>
      </w:r>
      <w:r>
        <w:rPr>
          <w:rFonts w:asciiTheme="minorHAnsi" w:eastAsiaTheme="minorEastAsia" w:hAnsiTheme="minorHAnsi" w:cstheme="minorBidi"/>
          <w:smallCaps w:val="0"/>
          <w:kern w:val="2"/>
          <w:sz w:val="24"/>
          <w:szCs w:val="24"/>
          <w14:ligatures w14:val="standardContextual"/>
        </w:rPr>
        <w:tab/>
      </w:r>
      <w:r>
        <w:t>Bilag til avtalen</w:t>
      </w:r>
      <w:r>
        <w:tab/>
      </w:r>
      <w:r>
        <w:fldChar w:fldCharType="begin"/>
      </w:r>
      <w:r>
        <w:instrText xml:space="preserve"> PAGEREF _Toc238798317 \h </w:instrText>
      </w:r>
      <w:r>
        <w:fldChar w:fldCharType="separate"/>
      </w:r>
      <w:r>
        <w:t>4</w:t>
      </w:r>
      <w:r>
        <w:fldChar w:fldCharType="end"/>
      </w:r>
    </w:p>
    <w:p w14:paraId="20661E13" w14:textId="66D875C1"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1.3</w:t>
      </w:r>
      <w:r>
        <w:rPr>
          <w:rFonts w:asciiTheme="minorHAnsi" w:eastAsiaTheme="minorEastAsia" w:hAnsiTheme="minorHAnsi" w:cstheme="minorBidi"/>
          <w:smallCaps w:val="0"/>
          <w:kern w:val="2"/>
          <w:sz w:val="24"/>
          <w:szCs w:val="24"/>
          <w14:ligatures w14:val="standardContextual"/>
        </w:rPr>
        <w:tab/>
      </w:r>
      <w:r>
        <w:t>Varighet og oppsigelse – opsjon på forlengelse</w:t>
      </w:r>
      <w:r>
        <w:tab/>
      </w:r>
      <w:r>
        <w:fldChar w:fldCharType="begin"/>
      </w:r>
      <w:r>
        <w:instrText xml:space="preserve"> PAGEREF _Toc238798318 \h </w:instrText>
      </w:r>
      <w:r>
        <w:fldChar w:fldCharType="separate"/>
      </w:r>
      <w:r>
        <w:t>4</w:t>
      </w:r>
      <w:r>
        <w:fldChar w:fldCharType="end"/>
      </w:r>
    </w:p>
    <w:p w14:paraId="089C905A" w14:textId="0AB95939"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1.4</w:t>
      </w:r>
      <w:r>
        <w:rPr>
          <w:rFonts w:asciiTheme="minorHAnsi" w:eastAsiaTheme="minorEastAsia" w:hAnsiTheme="minorHAnsi" w:cstheme="minorBidi"/>
          <w:smallCaps w:val="0"/>
          <w:kern w:val="2"/>
          <w:sz w:val="24"/>
          <w:szCs w:val="24"/>
          <w14:ligatures w14:val="standardContextual"/>
        </w:rPr>
        <w:tab/>
      </w:r>
      <w:r>
        <w:t>Partenes representanter</w:t>
      </w:r>
      <w:r>
        <w:tab/>
      </w:r>
      <w:r>
        <w:fldChar w:fldCharType="begin"/>
      </w:r>
      <w:r>
        <w:instrText xml:space="preserve"> PAGEREF _Toc238798319 \h </w:instrText>
      </w:r>
      <w:r>
        <w:fldChar w:fldCharType="separate"/>
      </w:r>
      <w:r>
        <w:t>5</w:t>
      </w:r>
      <w:r>
        <w:fldChar w:fldCharType="end"/>
      </w:r>
    </w:p>
    <w:p w14:paraId="795A912D" w14:textId="4388B4BF" w:rsidR="00A8487D" w:rsidRDefault="00A8487D">
      <w:pPr>
        <w:pStyle w:val="INNH1"/>
        <w:rPr>
          <w:rFonts w:asciiTheme="minorHAnsi" w:eastAsiaTheme="minorEastAsia" w:hAnsiTheme="minorHAnsi" w:cstheme="minorBidi"/>
          <w:b w:val="0"/>
          <w:bCs w:val="0"/>
          <w:caps w:val="0"/>
          <w:kern w:val="2"/>
          <w:sz w:val="24"/>
          <w:szCs w:val="24"/>
          <w14:ligatures w14:val="standardContextual"/>
        </w:rPr>
      </w:pPr>
      <w:r w:rsidRPr="00745972">
        <w:t>2.</w:t>
      </w:r>
      <w:r>
        <w:rPr>
          <w:rFonts w:asciiTheme="minorHAnsi" w:eastAsiaTheme="minorEastAsia" w:hAnsiTheme="minorHAnsi" w:cstheme="minorBidi"/>
          <w:b w:val="0"/>
          <w:bCs w:val="0"/>
          <w:caps w:val="0"/>
          <w:kern w:val="2"/>
          <w:sz w:val="24"/>
          <w:szCs w:val="24"/>
          <w14:ligatures w14:val="standardContextual"/>
        </w:rPr>
        <w:tab/>
      </w:r>
      <w:r>
        <w:t>Tildeling av kontrakt innenfor rammeavtalen</w:t>
      </w:r>
      <w:r>
        <w:tab/>
      </w:r>
      <w:r>
        <w:fldChar w:fldCharType="begin"/>
      </w:r>
      <w:r>
        <w:instrText xml:space="preserve"> PAGEREF _Toc238798320 \h </w:instrText>
      </w:r>
      <w:r>
        <w:fldChar w:fldCharType="separate"/>
      </w:r>
      <w:r>
        <w:t>5</w:t>
      </w:r>
      <w:r>
        <w:fldChar w:fldCharType="end"/>
      </w:r>
    </w:p>
    <w:p w14:paraId="22806C4D" w14:textId="5D9E2B0A"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2.1</w:t>
      </w:r>
      <w:r>
        <w:rPr>
          <w:rFonts w:asciiTheme="minorHAnsi" w:eastAsiaTheme="minorEastAsia" w:hAnsiTheme="minorHAnsi" w:cstheme="minorBidi"/>
          <w:smallCaps w:val="0"/>
          <w:kern w:val="2"/>
          <w:sz w:val="24"/>
          <w:szCs w:val="24"/>
          <w14:ligatures w14:val="standardContextual"/>
        </w:rPr>
        <w:tab/>
      </w:r>
      <w:r>
        <w:t>Tildeling av kontrakter (prosedyre for avrop)</w:t>
      </w:r>
      <w:r>
        <w:tab/>
      </w:r>
      <w:r>
        <w:fldChar w:fldCharType="begin"/>
      </w:r>
      <w:r>
        <w:instrText xml:space="preserve"> PAGEREF _Toc238798321 \h </w:instrText>
      </w:r>
      <w:r>
        <w:fldChar w:fldCharType="separate"/>
      </w:r>
      <w:r>
        <w:t>5</w:t>
      </w:r>
      <w:r>
        <w:fldChar w:fldCharType="end"/>
      </w:r>
    </w:p>
    <w:p w14:paraId="33C790AD" w14:textId="6C630CA9"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2.2</w:t>
      </w:r>
      <w:r>
        <w:rPr>
          <w:rFonts w:asciiTheme="minorHAnsi" w:eastAsiaTheme="minorEastAsia" w:hAnsiTheme="minorHAnsi" w:cstheme="minorBidi"/>
          <w:smallCaps w:val="0"/>
          <w:kern w:val="2"/>
          <w:sz w:val="24"/>
          <w:szCs w:val="24"/>
          <w14:ligatures w14:val="standardContextual"/>
        </w:rPr>
        <w:tab/>
      </w:r>
      <w:r>
        <w:t>Avtalevilkår for de enkelte tildelte kontrakter</w:t>
      </w:r>
      <w:r>
        <w:tab/>
      </w:r>
      <w:r>
        <w:fldChar w:fldCharType="begin"/>
      </w:r>
      <w:r>
        <w:instrText xml:space="preserve"> PAGEREF _Toc238798322 \h </w:instrText>
      </w:r>
      <w:r>
        <w:fldChar w:fldCharType="separate"/>
      </w:r>
      <w:r>
        <w:t>5</w:t>
      </w:r>
      <w:r>
        <w:fldChar w:fldCharType="end"/>
      </w:r>
    </w:p>
    <w:p w14:paraId="0A061A5D" w14:textId="55221C6A" w:rsidR="00A8487D" w:rsidRDefault="00A8487D">
      <w:pPr>
        <w:pStyle w:val="INNH1"/>
        <w:rPr>
          <w:rFonts w:asciiTheme="minorHAnsi" w:eastAsiaTheme="minorEastAsia" w:hAnsiTheme="minorHAnsi" w:cstheme="minorBidi"/>
          <w:b w:val="0"/>
          <w:bCs w:val="0"/>
          <w:caps w:val="0"/>
          <w:kern w:val="2"/>
          <w:sz w:val="24"/>
          <w:szCs w:val="24"/>
          <w14:ligatures w14:val="standardContextual"/>
        </w:rPr>
      </w:pPr>
      <w:r w:rsidRPr="00745972">
        <w:t>3.</w:t>
      </w:r>
      <w:r>
        <w:rPr>
          <w:rFonts w:asciiTheme="minorHAnsi" w:eastAsiaTheme="minorEastAsia" w:hAnsiTheme="minorHAnsi" w:cstheme="minorBidi"/>
          <w:b w:val="0"/>
          <w:bCs w:val="0"/>
          <w:caps w:val="0"/>
          <w:kern w:val="2"/>
          <w:sz w:val="24"/>
          <w:szCs w:val="24"/>
          <w14:ligatures w14:val="standardContextual"/>
        </w:rPr>
        <w:tab/>
      </w:r>
      <w:r>
        <w:t>Leverandørens plikter</w:t>
      </w:r>
      <w:r>
        <w:tab/>
      </w:r>
      <w:r>
        <w:fldChar w:fldCharType="begin"/>
      </w:r>
      <w:r>
        <w:instrText xml:space="preserve"> PAGEREF _Toc238798323 \h </w:instrText>
      </w:r>
      <w:r>
        <w:fldChar w:fldCharType="separate"/>
      </w:r>
      <w:r>
        <w:t>5</w:t>
      </w:r>
      <w:r>
        <w:fldChar w:fldCharType="end"/>
      </w:r>
    </w:p>
    <w:p w14:paraId="272E0946" w14:textId="260E2BAA"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3.1</w:t>
      </w:r>
      <w:r>
        <w:rPr>
          <w:rFonts w:asciiTheme="minorHAnsi" w:eastAsiaTheme="minorEastAsia" w:hAnsiTheme="minorHAnsi" w:cstheme="minorBidi"/>
          <w:smallCaps w:val="0"/>
          <w:kern w:val="2"/>
          <w:sz w:val="24"/>
          <w:szCs w:val="24"/>
          <w14:ligatures w14:val="standardContextual"/>
        </w:rPr>
        <w:tab/>
      </w:r>
      <w:r>
        <w:t>Plikt til å svare på henvendelser</w:t>
      </w:r>
      <w:r>
        <w:tab/>
      </w:r>
      <w:r>
        <w:fldChar w:fldCharType="begin"/>
      </w:r>
      <w:r>
        <w:instrText xml:space="preserve"> PAGEREF _Toc238798324 \h </w:instrText>
      </w:r>
      <w:r>
        <w:fldChar w:fldCharType="separate"/>
      </w:r>
      <w:r>
        <w:t>5</w:t>
      </w:r>
      <w:r>
        <w:fldChar w:fldCharType="end"/>
      </w:r>
    </w:p>
    <w:p w14:paraId="2C2691B5" w14:textId="131E5652"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3.2</w:t>
      </w:r>
      <w:r>
        <w:rPr>
          <w:rFonts w:asciiTheme="minorHAnsi" w:eastAsiaTheme="minorEastAsia" w:hAnsiTheme="minorHAnsi" w:cstheme="minorBidi"/>
          <w:smallCaps w:val="0"/>
          <w:kern w:val="2"/>
          <w:sz w:val="24"/>
          <w:szCs w:val="24"/>
          <w14:ligatures w14:val="standardContextual"/>
        </w:rPr>
        <w:tab/>
      </w:r>
      <w:r>
        <w:t>Tilbudsplikt</w:t>
      </w:r>
      <w:r>
        <w:tab/>
      </w:r>
      <w:r>
        <w:fldChar w:fldCharType="begin"/>
      </w:r>
      <w:r>
        <w:instrText xml:space="preserve"> PAGEREF _Toc238798325 \h </w:instrText>
      </w:r>
      <w:r>
        <w:fldChar w:fldCharType="separate"/>
      </w:r>
      <w:r>
        <w:t>5</w:t>
      </w:r>
      <w:r>
        <w:fldChar w:fldCharType="end"/>
      </w:r>
    </w:p>
    <w:p w14:paraId="5EB086F9" w14:textId="3A19DC1C" w:rsidR="00A8487D" w:rsidRDefault="00A8487D">
      <w:pPr>
        <w:pStyle w:val="INNH1"/>
        <w:rPr>
          <w:rFonts w:asciiTheme="minorHAnsi" w:eastAsiaTheme="minorEastAsia" w:hAnsiTheme="minorHAnsi" w:cstheme="minorBidi"/>
          <w:b w:val="0"/>
          <w:bCs w:val="0"/>
          <w:caps w:val="0"/>
          <w:kern w:val="2"/>
          <w:sz w:val="24"/>
          <w:szCs w:val="24"/>
          <w14:ligatures w14:val="standardContextual"/>
        </w:rPr>
      </w:pPr>
      <w:r w:rsidRPr="00745972">
        <w:t>4.</w:t>
      </w:r>
      <w:r>
        <w:rPr>
          <w:rFonts w:asciiTheme="minorHAnsi" w:eastAsiaTheme="minorEastAsia" w:hAnsiTheme="minorHAnsi" w:cstheme="minorBidi"/>
          <w:b w:val="0"/>
          <w:bCs w:val="0"/>
          <w:caps w:val="0"/>
          <w:kern w:val="2"/>
          <w:sz w:val="24"/>
          <w:szCs w:val="24"/>
          <w14:ligatures w14:val="standardContextual"/>
        </w:rPr>
        <w:tab/>
      </w:r>
      <w:r>
        <w:t>Kundens plikter</w:t>
      </w:r>
      <w:r>
        <w:tab/>
      </w:r>
      <w:r>
        <w:fldChar w:fldCharType="begin"/>
      </w:r>
      <w:r>
        <w:instrText xml:space="preserve"> PAGEREF _Toc238798326 \h </w:instrText>
      </w:r>
      <w:r>
        <w:fldChar w:fldCharType="separate"/>
      </w:r>
      <w:r>
        <w:t>5</w:t>
      </w:r>
      <w:r>
        <w:fldChar w:fldCharType="end"/>
      </w:r>
    </w:p>
    <w:p w14:paraId="3536DD78" w14:textId="51338319"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4.1</w:t>
      </w:r>
      <w:r>
        <w:rPr>
          <w:rFonts w:asciiTheme="minorHAnsi" w:eastAsiaTheme="minorEastAsia" w:hAnsiTheme="minorHAnsi" w:cstheme="minorBidi"/>
          <w:smallCaps w:val="0"/>
          <w:kern w:val="2"/>
          <w:sz w:val="24"/>
          <w:szCs w:val="24"/>
          <w14:ligatures w14:val="standardContextual"/>
        </w:rPr>
        <w:tab/>
      </w:r>
      <w:r>
        <w:t>Kundens ansvar og medvirkning</w:t>
      </w:r>
      <w:r>
        <w:tab/>
      </w:r>
      <w:r>
        <w:fldChar w:fldCharType="begin"/>
      </w:r>
      <w:r>
        <w:instrText xml:space="preserve"> PAGEREF _Toc238798327 \h </w:instrText>
      </w:r>
      <w:r>
        <w:fldChar w:fldCharType="separate"/>
      </w:r>
      <w:r>
        <w:t>5</w:t>
      </w:r>
      <w:r>
        <w:fldChar w:fldCharType="end"/>
      </w:r>
    </w:p>
    <w:p w14:paraId="14DB045C" w14:textId="6E6311B8" w:rsidR="00A8487D" w:rsidRDefault="00A8487D">
      <w:pPr>
        <w:pStyle w:val="INNH1"/>
        <w:rPr>
          <w:rFonts w:asciiTheme="minorHAnsi" w:eastAsiaTheme="minorEastAsia" w:hAnsiTheme="minorHAnsi" w:cstheme="minorBidi"/>
          <w:b w:val="0"/>
          <w:bCs w:val="0"/>
          <w:caps w:val="0"/>
          <w:kern w:val="2"/>
          <w:sz w:val="24"/>
          <w:szCs w:val="24"/>
          <w14:ligatures w14:val="standardContextual"/>
        </w:rPr>
      </w:pPr>
      <w:r w:rsidRPr="00745972">
        <w:t>5.</w:t>
      </w:r>
      <w:r>
        <w:rPr>
          <w:rFonts w:asciiTheme="minorHAnsi" w:eastAsiaTheme="minorEastAsia" w:hAnsiTheme="minorHAnsi" w:cstheme="minorBidi"/>
          <w:b w:val="0"/>
          <w:bCs w:val="0"/>
          <w:caps w:val="0"/>
          <w:kern w:val="2"/>
          <w:sz w:val="24"/>
          <w:szCs w:val="24"/>
          <w14:ligatures w14:val="standardContextual"/>
        </w:rPr>
        <w:tab/>
      </w:r>
      <w:r>
        <w:t>Plikter som gjelder Kunde og Leverandør</w:t>
      </w:r>
      <w:r>
        <w:tab/>
      </w:r>
      <w:r>
        <w:fldChar w:fldCharType="begin"/>
      </w:r>
      <w:r>
        <w:instrText xml:space="preserve"> PAGEREF _Toc238798328 \h </w:instrText>
      </w:r>
      <w:r>
        <w:fldChar w:fldCharType="separate"/>
      </w:r>
      <w:r>
        <w:t>6</w:t>
      </w:r>
      <w:r>
        <w:fldChar w:fldCharType="end"/>
      </w:r>
    </w:p>
    <w:p w14:paraId="31430701" w14:textId="7DB3F583"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5.1</w:t>
      </w:r>
      <w:r>
        <w:rPr>
          <w:rFonts w:asciiTheme="minorHAnsi" w:eastAsiaTheme="minorEastAsia" w:hAnsiTheme="minorHAnsi" w:cstheme="minorBidi"/>
          <w:smallCaps w:val="0"/>
          <w:kern w:val="2"/>
          <w:sz w:val="24"/>
          <w:szCs w:val="24"/>
          <w14:ligatures w14:val="standardContextual"/>
        </w:rPr>
        <w:tab/>
      </w:r>
      <w:r>
        <w:t>Samarbeid</w:t>
      </w:r>
      <w:r>
        <w:tab/>
      </w:r>
      <w:r>
        <w:fldChar w:fldCharType="begin"/>
      </w:r>
      <w:r>
        <w:instrText xml:space="preserve"> PAGEREF _Toc238798329 \h </w:instrText>
      </w:r>
      <w:r>
        <w:fldChar w:fldCharType="separate"/>
      </w:r>
      <w:r>
        <w:t>6</w:t>
      </w:r>
      <w:r>
        <w:fldChar w:fldCharType="end"/>
      </w:r>
    </w:p>
    <w:p w14:paraId="73707313" w14:textId="27FB2D5A"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5.2</w:t>
      </w:r>
      <w:r>
        <w:rPr>
          <w:rFonts w:asciiTheme="minorHAnsi" w:eastAsiaTheme="minorEastAsia" w:hAnsiTheme="minorHAnsi" w:cstheme="minorBidi"/>
          <w:smallCaps w:val="0"/>
          <w:kern w:val="2"/>
          <w:sz w:val="24"/>
          <w:szCs w:val="24"/>
          <w14:ligatures w14:val="standardContextual"/>
        </w:rPr>
        <w:tab/>
      </w:r>
      <w:r>
        <w:t>Taushetsplikt</w:t>
      </w:r>
      <w:r>
        <w:tab/>
      </w:r>
      <w:r>
        <w:fldChar w:fldCharType="begin"/>
      </w:r>
      <w:r>
        <w:instrText xml:space="preserve"> PAGEREF _Toc238798330 \h </w:instrText>
      </w:r>
      <w:r>
        <w:fldChar w:fldCharType="separate"/>
      </w:r>
      <w:r>
        <w:t>6</w:t>
      </w:r>
      <w:r>
        <w:fldChar w:fldCharType="end"/>
      </w:r>
    </w:p>
    <w:p w14:paraId="3BFB8535" w14:textId="4322753C" w:rsidR="00A8487D" w:rsidRDefault="00A8487D">
      <w:pPr>
        <w:pStyle w:val="INNH1"/>
        <w:rPr>
          <w:rFonts w:asciiTheme="minorHAnsi" w:eastAsiaTheme="minorEastAsia" w:hAnsiTheme="minorHAnsi" w:cstheme="minorBidi"/>
          <w:b w:val="0"/>
          <w:bCs w:val="0"/>
          <w:caps w:val="0"/>
          <w:kern w:val="2"/>
          <w:sz w:val="24"/>
          <w:szCs w:val="24"/>
          <w14:ligatures w14:val="standardContextual"/>
        </w:rPr>
      </w:pPr>
      <w:r w:rsidRPr="00745972">
        <w:t>6.</w:t>
      </w:r>
      <w:r>
        <w:rPr>
          <w:rFonts w:asciiTheme="minorHAnsi" w:eastAsiaTheme="minorEastAsia" w:hAnsiTheme="minorHAnsi" w:cstheme="minorBidi"/>
          <w:b w:val="0"/>
          <w:bCs w:val="0"/>
          <w:caps w:val="0"/>
          <w:kern w:val="2"/>
          <w:sz w:val="24"/>
          <w:szCs w:val="24"/>
          <w14:ligatures w14:val="standardContextual"/>
        </w:rPr>
        <w:tab/>
      </w:r>
      <w:r>
        <w:t>Vederlag og betalingsbetingelser</w:t>
      </w:r>
      <w:r>
        <w:tab/>
      </w:r>
      <w:r>
        <w:fldChar w:fldCharType="begin"/>
      </w:r>
      <w:r>
        <w:instrText xml:space="preserve"> PAGEREF _Toc238798331 \h </w:instrText>
      </w:r>
      <w:r>
        <w:fldChar w:fldCharType="separate"/>
      </w:r>
      <w:r>
        <w:t>6</w:t>
      </w:r>
      <w:r>
        <w:fldChar w:fldCharType="end"/>
      </w:r>
    </w:p>
    <w:p w14:paraId="3B320BE9" w14:textId="231C637D"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6.1</w:t>
      </w:r>
      <w:r>
        <w:rPr>
          <w:rFonts w:asciiTheme="minorHAnsi" w:eastAsiaTheme="minorEastAsia" w:hAnsiTheme="minorHAnsi" w:cstheme="minorBidi"/>
          <w:smallCaps w:val="0"/>
          <w:kern w:val="2"/>
          <w:sz w:val="24"/>
          <w:szCs w:val="24"/>
          <w14:ligatures w14:val="standardContextual"/>
        </w:rPr>
        <w:tab/>
      </w:r>
      <w:r>
        <w:t>Priser</w:t>
      </w:r>
      <w:r>
        <w:tab/>
      </w:r>
      <w:r>
        <w:fldChar w:fldCharType="begin"/>
      </w:r>
      <w:r>
        <w:instrText xml:space="preserve"> PAGEREF _Toc238798332 \h </w:instrText>
      </w:r>
      <w:r>
        <w:fldChar w:fldCharType="separate"/>
      </w:r>
      <w:r>
        <w:t>6</w:t>
      </w:r>
      <w:r>
        <w:fldChar w:fldCharType="end"/>
      </w:r>
    </w:p>
    <w:p w14:paraId="09FFB254" w14:textId="08564D34"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6.2</w:t>
      </w:r>
      <w:r>
        <w:rPr>
          <w:rFonts w:asciiTheme="minorHAnsi" w:eastAsiaTheme="minorEastAsia" w:hAnsiTheme="minorHAnsi" w:cstheme="minorBidi"/>
          <w:smallCaps w:val="0"/>
          <w:kern w:val="2"/>
          <w:sz w:val="24"/>
          <w:szCs w:val="24"/>
          <w14:ligatures w14:val="standardContextual"/>
        </w:rPr>
        <w:tab/>
      </w:r>
      <w:r>
        <w:t>Prisendring</w:t>
      </w:r>
      <w:r>
        <w:tab/>
      </w:r>
      <w:r>
        <w:fldChar w:fldCharType="begin"/>
      </w:r>
      <w:r>
        <w:instrText xml:space="preserve"> PAGEREF _Toc238798333 \h </w:instrText>
      </w:r>
      <w:r>
        <w:fldChar w:fldCharType="separate"/>
      </w:r>
      <w:r>
        <w:t>6</w:t>
      </w:r>
      <w:r>
        <w:fldChar w:fldCharType="end"/>
      </w:r>
    </w:p>
    <w:p w14:paraId="3168FB56" w14:textId="3112EBE0" w:rsidR="00A8487D" w:rsidRDefault="00A8487D">
      <w:pPr>
        <w:pStyle w:val="INNH1"/>
        <w:rPr>
          <w:rFonts w:asciiTheme="minorHAnsi" w:eastAsiaTheme="minorEastAsia" w:hAnsiTheme="minorHAnsi" w:cstheme="minorBidi"/>
          <w:b w:val="0"/>
          <w:bCs w:val="0"/>
          <w:caps w:val="0"/>
          <w:kern w:val="2"/>
          <w:sz w:val="24"/>
          <w:szCs w:val="24"/>
          <w14:ligatures w14:val="standardContextual"/>
        </w:rPr>
      </w:pPr>
      <w:r w:rsidRPr="00745972">
        <w:t>7.</w:t>
      </w:r>
      <w:r>
        <w:rPr>
          <w:rFonts w:asciiTheme="minorHAnsi" w:eastAsiaTheme="minorEastAsia" w:hAnsiTheme="minorHAnsi" w:cstheme="minorBidi"/>
          <w:b w:val="0"/>
          <w:bCs w:val="0"/>
          <w:caps w:val="0"/>
          <w:kern w:val="2"/>
          <w:sz w:val="24"/>
          <w:szCs w:val="24"/>
          <w14:ligatures w14:val="standardContextual"/>
        </w:rPr>
        <w:tab/>
      </w:r>
      <w:r>
        <w:t>Mislighold</w:t>
      </w:r>
      <w:r>
        <w:tab/>
      </w:r>
      <w:r>
        <w:fldChar w:fldCharType="begin"/>
      </w:r>
      <w:r>
        <w:instrText xml:space="preserve"> PAGEREF _Toc238798334 \h </w:instrText>
      </w:r>
      <w:r>
        <w:fldChar w:fldCharType="separate"/>
      </w:r>
      <w:r>
        <w:t>7</w:t>
      </w:r>
      <w:r>
        <w:fldChar w:fldCharType="end"/>
      </w:r>
    </w:p>
    <w:p w14:paraId="237EDC46" w14:textId="3059123E"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7.1</w:t>
      </w:r>
      <w:r>
        <w:rPr>
          <w:rFonts w:asciiTheme="minorHAnsi" w:eastAsiaTheme="minorEastAsia" w:hAnsiTheme="minorHAnsi" w:cstheme="minorBidi"/>
          <w:smallCaps w:val="0"/>
          <w:kern w:val="2"/>
          <w:sz w:val="24"/>
          <w:szCs w:val="24"/>
          <w14:ligatures w14:val="standardContextual"/>
        </w:rPr>
        <w:tab/>
      </w:r>
      <w:r>
        <w:t>Mislighold av rammeavtalen</w:t>
      </w:r>
      <w:r>
        <w:tab/>
      </w:r>
      <w:r>
        <w:fldChar w:fldCharType="begin"/>
      </w:r>
      <w:r>
        <w:instrText xml:space="preserve"> PAGEREF _Toc238798335 \h </w:instrText>
      </w:r>
      <w:r>
        <w:fldChar w:fldCharType="separate"/>
      </w:r>
      <w:r>
        <w:t>7</w:t>
      </w:r>
      <w:r>
        <w:fldChar w:fldCharType="end"/>
      </w:r>
    </w:p>
    <w:p w14:paraId="54D52E96" w14:textId="620D3393"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7.2</w:t>
      </w:r>
      <w:r>
        <w:rPr>
          <w:rFonts w:asciiTheme="minorHAnsi" w:eastAsiaTheme="minorEastAsia" w:hAnsiTheme="minorHAnsi" w:cstheme="minorBidi"/>
          <w:smallCaps w:val="0"/>
          <w:kern w:val="2"/>
          <w:sz w:val="24"/>
          <w:szCs w:val="24"/>
          <w14:ligatures w14:val="standardContextual"/>
        </w:rPr>
        <w:tab/>
      </w:r>
      <w:r>
        <w:t>Mislighold av tildelte kontrakter</w:t>
      </w:r>
      <w:r>
        <w:tab/>
      </w:r>
      <w:r>
        <w:fldChar w:fldCharType="begin"/>
      </w:r>
      <w:r>
        <w:instrText xml:space="preserve"> PAGEREF _Toc238798336 \h </w:instrText>
      </w:r>
      <w:r>
        <w:fldChar w:fldCharType="separate"/>
      </w:r>
      <w:r>
        <w:t>7</w:t>
      </w:r>
      <w:r>
        <w:fldChar w:fldCharType="end"/>
      </w:r>
    </w:p>
    <w:p w14:paraId="1169236F" w14:textId="7092B17F" w:rsidR="00A8487D" w:rsidRDefault="00A8487D">
      <w:pPr>
        <w:pStyle w:val="INNH1"/>
        <w:rPr>
          <w:rFonts w:asciiTheme="minorHAnsi" w:eastAsiaTheme="minorEastAsia" w:hAnsiTheme="minorHAnsi" w:cstheme="minorBidi"/>
          <w:b w:val="0"/>
          <w:bCs w:val="0"/>
          <w:caps w:val="0"/>
          <w:kern w:val="2"/>
          <w:sz w:val="24"/>
          <w:szCs w:val="24"/>
          <w14:ligatures w14:val="standardContextual"/>
        </w:rPr>
      </w:pPr>
      <w:r w:rsidRPr="00745972">
        <w:t>8.</w:t>
      </w:r>
      <w:r>
        <w:rPr>
          <w:rFonts w:asciiTheme="minorHAnsi" w:eastAsiaTheme="minorEastAsia" w:hAnsiTheme="minorHAnsi" w:cstheme="minorBidi"/>
          <w:b w:val="0"/>
          <w:bCs w:val="0"/>
          <w:caps w:val="0"/>
          <w:kern w:val="2"/>
          <w:sz w:val="24"/>
          <w:szCs w:val="24"/>
          <w14:ligatures w14:val="standardContextual"/>
        </w:rPr>
        <w:tab/>
      </w:r>
      <w:r>
        <w:t>Tvister</w:t>
      </w:r>
      <w:r>
        <w:tab/>
      </w:r>
      <w:r>
        <w:fldChar w:fldCharType="begin"/>
      </w:r>
      <w:r>
        <w:instrText xml:space="preserve"> PAGEREF _Toc238798337 \h </w:instrText>
      </w:r>
      <w:r>
        <w:fldChar w:fldCharType="separate"/>
      </w:r>
      <w:r>
        <w:t>7</w:t>
      </w:r>
      <w:r>
        <w:fldChar w:fldCharType="end"/>
      </w:r>
    </w:p>
    <w:p w14:paraId="0981253B" w14:textId="7514845E"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8.1</w:t>
      </w:r>
      <w:r>
        <w:rPr>
          <w:rFonts w:asciiTheme="minorHAnsi" w:eastAsiaTheme="minorEastAsia" w:hAnsiTheme="minorHAnsi" w:cstheme="minorBidi"/>
          <w:smallCaps w:val="0"/>
          <w:kern w:val="2"/>
          <w:sz w:val="24"/>
          <w:szCs w:val="24"/>
          <w14:ligatures w14:val="standardContextual"/>
        </w:rPr>
        <w:tab/>
      </w:r>
      <w:r>
        <w:t>Rettsvalg</w:t>
      </w:r>
      <w:r>
        <w:tab/>
      </w:r>
      <w:r>
        <w:fldChar w:fldCharType="begin"/>
      </w:r>
      <w:r>
        <w:instrText xml:space="preserve"> PAGEREF _Toc238798338 \h </w:instrText>
      </w:r>
      <w:r>
        <w:fldChar w:fldCharType="separate"/>
      </w:r>
      <w:r>
        <w:t>7</w:t>
      </w:r>
      <w:r>
        <w:fldChar w:fldCharType="end"/>
      </w:r>
    </w:p>
    <w:p w14:paraId="3A7DFBFC" w14:textId="06CADB9F"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8.2</w:t>
      </w:r>
      <w:r>
        <w:rPr>
          <w:rFonts w:asciiTheme="minorHAnsi" w:eastAsiaTheme="minorEastAsia" w:hAnsiTheme="minorHAnsi" w:cstheme="minorBidi"/>
          <w:smallCaps w:val="0"/>
          <w:kern w:val="2"/>
          <w:sz w:val="24"/>
          <w:szCs w:val="24"/>
          <w14:ligatures w14:val="standardContextual"/>
        </w:rPr>
        <w:tab/>
      </w:r>
      <w:r>
        <w:t>Forhandlinger</w:t>
      </w:r>
      <w:r>
        <w:tab/>
      </w:r>
      <w:r>
        <w:fldChar w:fldCharType="begin"/>
      </w:r>
      <w:r>
        <w:instrText xml:space="preserve"> PAGEREF _Toc238798339 \h </w:instrText>
      </w:r>
      <w:r>
        <w:fldChar w:fldCharType="separate"/>
      </w:r>
      <w:r>
        <w:t>7</w:t>
      </w:r>
      <w:r>
        <w:fldChar w:fldCharType="end"/>
      </w:r>
    </w:p>
    <w:p w14:paraId="0E38CB31" w14:textId="63457DB7"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8.3</w:t>
      </w:r>
      <w:r>
        <w:rPr>
          <w:rFonts w:asciiTheme="minorHAnsi" w:eastAsiaTheme="minorEastAsia" w:hAnsiTheme="minorHAnsi" w:cstheme="minorBidi"/>
          <w:smallCaps w:val="0"/>
          <w:kern w:val="2"/>
          <w:sz w:val="24"/>
          <w:szCs w:val="24"/>
          <w14:ligatures w14:val="standardContextual"/>
        </w:rPr>
        <w:tab/>
      </w:r>
      <w:r>
        <w:t>Mekling</w:t>
      </w:r>
      <w:r>
        <w:tab/>
      </w:r>
      <w:r>
        <w:fldChar w:fldCharType="begin"/>
      </w:r>
      <w:r>
        <w:instrText xml:space="preserve"> PAGEREF _Toc238798340 \h </w:instrText>
      </w:r>
      <w:r>
        <w:fldChar w:fldCharType="separate"/>
      </w:r>
      <w:r>
        <w:t>7</w:t>
      </w:r>
      <w:r>
        <w:fldChar w:fldCharType="end"/>
      </w:r>
    </w:p>
    <w:p w14:paraId="33D7C5B5" w14:textId="7885E576" w:rsidR="00A8487D" w:rsidRDefault="00A8487D">
      <w:pPr>
        <w:pStyle w:val="INNH2"/>
        <w:rPr>
          <w:rFonts w:asciiTheme="minorHAnsi" w:eastAsiaTheme="minorEastAsia" w:hAnsiTheme="minorHAnsi" w:cstheme="minorBidi"/>
          <w:smallCaps w:val="0"/>
          <w:kern w:val="2"/>
          <w:sz w:val="24"/>
          <w:szCs w:val="24"/>
          <w14:ligatures w14:val="standardContextual"/>
        </w:rPr>
      </w:pPr>
      <w:r w:rsidRPr="00745972">
        <w:t>8.4</w:t>
      </w:r>
      <w:r>
        <w:rPr>
          <w:rFonts w:asciiTheme="minorHAnsi" w:eastAsiaTheme="minorEastAsia" w:hAnsiTheme="minorHAnsi" w:cstheme="minorBidi"/>
          <w:smallCaps w:val="0"/>
          <w:kern w:val="2"/>
          <w:sz w:val="24"/>
          <w:szCs w:val="24"/>
          <w14:ligatures w14:val="standardContextual"/>
        </w:rPr>
        <w:tab/>
      </w:r>
      <w:r>
        <w:t>Domstols- eller voldgiftsbehandling</w:t>
      </w:r>
      <w:r>
        <w:tab/>
      </w:r>
      <w:r>
        <w:fldChar w:fldCharType="begin"/>
      </w:r>
      <w:r>
        <w:instrText xml:space="preserve"> PAGEREF _Toc238798341 \h </w:instrText>
      </w:r>
      <w:r>
        <w:fldChar w:fldCharType="separate"/>
      </w:r>
      <w:r>
        <w:t>8</w:t>
      </w:r>
      <w:r>
        <w:fldChar w:fldCharType="end"/>
      </w:r>
    </w:p>
    <w:p w14:paraId="19346A3A" w14:textId="77C87F5A"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6" w:name="_Toc238798315"/>
      <w:r w:rsidR="00AD4DE0" w:rsidRPr="0079563C">
        <w:lastRenderedPageBreak/>
        <w:t>Alminnelige</w:t>
      </w:r>
      <w:r w:rsidR="00AD4DE0">
        <w:t xml:space="preserve"> bestemmelser</w:t>
      </w:r>
      <w:bookmarkEnd w:id="16"/>
    </w:p>
    <w:p w14:paraId="310B9BD3" w14:textId="712D1398" w:rsidR="00AD4DE0" w:rsidRDefault="00426858" w:rsidP="00A25BBA">
      <w:pPr>
        <w:pStyle w:val="Overskrift2"/>
      </w:pPr>
      <w:bookmarkStart w:id="17" w:name="_Toc238798316"/>
      <w:r>
        <w:t>Formål og omfang</w:t>
      </w:r>
      <w:bookmarkEnd w:id="17"/>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49D3C488" w14:textId="77777777" w:rsidR="00D75FA5" w:rsidRDefault="00D75FA5" w:rsidP="00232674">
      <w:pPr>
        <w:rPr>
          <w:color w:val="FF0000"/>
        </w:rPr>
      </w:pPr>
    </w:p>
    <w:p w14:paraId="6EB5C323" w14:textId="495F3648" w:rsidR="00D75FA5" w:rsidRDefault="00D75FA5" w:rsidP="5FCAA5E8">
      <w:pPr>
        <w:spacing w:line="259" w:lineRule="auto"/>
      </w:pPr>
      <w:r>
        <w:t xml:space="preserve">Øvre ramme for </w:t>
      </w:r>
      <w:r w:rsidR="00A757F1">
        <w:t>rammeavtalen</w:t>
      </w:r>
      <w:r w:rsidR="00D765A9">
        <w:t xml:space="preserve"> er</w:t>
      </w:r>
      <w:r w:rsidR="00A757F1">
        <w:t xml:space="preserve">: </w:t>
      </w:r>
      <w:r w:rsidR="6B4C9868">
        <w:t xml:space="preserve">NOK </w:t>
      </w:r>
      <w:r w:rsidR="0079456F" w:rsidRPr="0079456F">
        <w:t>24 000 000</w:t>
      </w:r>
      <w:r w:rsidR="00A757F1">
        <w:t xml:space="preserve"> eks. mva.</w:t>
      </w:r>
    </w:p>
    <w:p w14:paraId="5368978C" w14:textId="77777777" w:rsidR="00AD4DE0" w:rsidRPr="00DE32D6" w:rsidRDefault="00AD4DE0"/>
    <w:p w14:paraId="6E8ACA5F" w14:textId="1A12C506" w:rsidR="00426858" w:rsidRPr="00426858" w:rsidRDefault="00AD4DE0" w:rsidP="00A25BBA">
      <w:pPr>
        <w:pStyle w:val="Overskrift2"/>
      </w:pPr>
      <w:bookmarkStart w:id="18" w:name="_Toc238798317"/>
      <w:r>
        <w:t xml:space="preserve">Bilag </w:t>
      </w:r>
      <w:r w:rsidRPr="00AD4DE0">
        <w:t>til</w:t>
      </w:r>
      <w:r>
        <w:t xml:space="preserve">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485B1D66" w:rsidR="00AD4DE0" w:rsidRDefault="00860649">
            <w:r>
              <w:t xml:space="preserve">  </w:t>
            </w: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6A839F02" w:rsidR="00AD4DE0" w:rsidRDefault="00860649">
            <w:r>
              <w:t xml:space="preserve">  </w:t>
            </w: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39F498A2" w:rsidR="00AD4DE0" w:rsidRDefault="00860649">
            <w:r>
              <w:t xml:space="preserve">  </w:t>
            </w: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9030364" w:rsidR="00AD4DE0" w:rsidRDefault="00860649">
            <w:r>
              <w:t xml:space="preserve">  </w:t>
            </w:r>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860649" w14:paraId="20102DB7" w14:textId="77777777" w:rsidTr="009E480B">
        <w:trPr>
          <w:cantSplit/>
        </w:trPr>
        <w:tc>
          <w:tcPr>
            <w:tcW w:w="6247" w:type="dxa"/>
            <w:tcBorders>
              <w:top w:val="single" w:sz="4" w:space="0" w:color="000000"/>
              <w:left w:val="single" w:sz="4" w:space="0" w:color="000000"/>
              <w:bottom w:val="single" w:sz="4" w:space="0" w:color="000000"/>
            </w:tcBorders>
            <w:vAlign w:val="center"/>
          </w:tcPr>
          <w:p w14:paraId="2C597A8D" w14:textId="77777777" w:rsidR="00860649" w:rsidRDefault="00860649" w:rsidP="00860649">
            <w:r>
              <w:t>Bilag 5: Pris og prisbestemmelser</w:t>
            </w:r>
          </w:p>
        </w:tc>
        <w:tc>
          <w:tcPr>
            <w:tcW w:w="850" w:type="dxa"/>
            <w:tcBorders>
              <w:top w:val="single" w:sz="4" w:space="0" w:color="000000"/>
              <w:left w:val="single" w:sz="4" w:space="0" w:color="000000"/>
              <w:bottom w:val="single" w:sz="4" w:space="0" w:color="000000"/>
            </w:tcBorders>
            <w:tcMar>
              <w:top w:w="0" w:type="dxa"/>
              <w:bottom w:w="0" w:type="dxa"/>
            </w:tcMar>
          </w:tcPr>
          <w:p w14:paraId="7FBF4DA8" w14:textId="18525D03" w:rsidR="00860649" w:rsidRDefault="00860649" w:rsidP="00860649">
            <w:r w:rsidRPr="00F73D47">
              <w:t xml:space="preserve">  </w:t>
            </w:r>
            <w:proofErr w:type="spellStart"/>
            <w:r w:rsidRPr="00F73D47">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860649" w:rsidRDefault="00860649" w:rsidP="00860649"/>
        </w:tc>
      </w:tr>
      <w:tr w:rsidR="00860649" w14:paraId="43563EC8" w14:textId="77777777" w:rsidTr="009E480B">
        <w:trPr>
          <w:cantSplit/>
        </w:trPr>
        <w:tc>
          <w:tcPr>
            <w:tcW w:w="6247" w:type="dxa"/>
            <w:tcBorders>
              <w:top w:val="single" w:sz="4" w:space="0" w:color="000000"/>
              <w:left w:val="single" w:sz="4" w:space="0" w:color="000000"/>
              <w:bottom w:val="single" w:sz="4" w:space="0" w:color="000000"/>
            </w:tcBorders>
            <w:vAlign w:val="center"/>
          </w:tcPr>
          <w:p w14:paraId="27B67E47" w14:textId="0D52D373" w:rsidR="00860649" w:rsidRPr="00F56C96" w:rsidRDefault="00860649" w:rsidP="00860649">
            <w:r w:rsidRPr="00F56C96">
              <w:t xml:space="preserve">Bilag 6: </w:t>
            </w:r>
            <w:r w:rsidR="00F56C96" w:rsidRPr="00F56C96">
              <w:t>Endringer i den generelle avtaleteks</w:t>
            </w:r>
            <w:r w:rsidR="00F56C96">
              <w:t>ten</w:t>
            </w:r>
          </w:p>
        </w:tc>
        <w:tc>
          <w:tcPr>
            <w:tcW w:w="850" w:type="dxa"/>
            <w:tcBorders>
              <w:top w:val="single" w:sz="4" w:space="0" w:color="000000"/>
              <w:left w:val="single" w:sz="4" w:space="0" w:color="000000"/>
              <w:bottom w:val="single" w:sz="4" w:space="0" w:color="000000"/>
            </w:tcBorders>
            <w:tcMar>
              <w:top w:w="0" w:type="dxa"/>
              <w:bottom w:w="0" w:type="dxa"/>
            </w:tcMar>
          </w:tcPr>
          <w:p w14:paraId="1F17377F" w14:textId="2AC6FD94" w:rsidR="00860649" w:rsidRDefault="00860649" w:rsidP="00860649">
            <w:r w:rsidRPr="00F56C96">
              <w:t xml:space="preserve">  </w:t>
            </w:r>
            <w:proofErr w:type="spellStart"/>
            <w:r w:rsidRPr="00F73D47">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860649" w:rsidRDefault="00860649" w:rsidP="00860649"/>
        </w:tc>
      </w:tr>
      <w:tr w:rsidR="00A91723" w14:paraId="78462A0B" w14:textId="77777777" w:rsidTr="009E480B">
        <w:trPr>
          <w:cantSplit/>
        </w:trPr>
        <w:tc>
          <w:tcPr>
            <w:tcW w:w="6247" w:type="dxa"/>
            <w:tcBorders>
              <w:top w:val="single" w:sz="4" w:space="0" w:color="000000"/>
              <w:left w:val="single" w:sz="4" w:space="0" w:color="000000"/>
              <w:bottom w:val="single" w:sz="4" w:space="0" w:color="000000"/>
            </w:tcBorders>
            <w:vAlign w:val="center"/>
          </w:tcPr>
          <w:p w14:paraId="70E0900B" w14:textId="24FF52D7" w:rsidR="00A91723" w:rsidRDefault="00A91723" w:rsidP="00A91723">
            <w:r>
              <w:t xml:space="preserve">Bilag </w:t>
            </w:r>
            <w:r w:rsidR="00FC6060">
              <w:t>7</w:t>
            </w:r>
            <w:r>
              <w:t>: Sporveiens etiske krav til leverandør</w:t>
            </w:r>
            <w:r w:rsidR="00FC6060">
              <w:t xml:space="preserve"> - signert</w:t>
            </w:r>
          </w:p>
        </w:tc>
        <w:tc>
          <w:tcPr>
            <w:tcW w:w="850" w:type="dxa"/>
            <w:tcBorders>
              <w:top w:val="single" w:sz="4" w:space="0" w:color="000000"/>
              <w:left w:val="single" w:sz="4" w:space="0" w:color="000000"/>
              <w:bottom w:val="single" w:sz="4" w:space="0" w:color="000000"/>
            </w:tcBorders>
            <w:tcMar>
              <w:top w:w="0" w:type="dxa"/>
              <w:bottom w:w="0" w:type="dxa"/>
            </w:tcMar>
          </w:tcPr>
          <w:p w14:paraId="7202EB1B" w14:textId="636CD5BB" w:rsidR="00A91723" w:rsidRPr="00F73D47" w:rsidRDefault="00A91723" w:rsidP="00A91723">
            <w:r w:rsidRPr="00F73D47">
              <w:t xml:space="preserve">  </w:t>
            </w:r>
            <w:proofErr w:type="spellStart"/>
            <w:r w:rsidRPr="00F73D47">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5026769" w14:textId="77777777" w:rsidR="00A91723" w:rsidRDefault="00A91723" w:rsidP="00A91723"/>
        </w:tc>
      </w:tr>
      <w:tr w:rsidR="00FC6060" w14:paraId="6FA9F621" w14:textId="77777777" w:rsidTr="009E480B">
        <w:trPr>
          <w:cantSplit/>
        </w:trPr>
        <w:tc>
          <w:tcPr>
            <w:tcW w:w="6247" w:type="dxa"/>
            <w:tcBorders>
              <w:top w:val="single" w:sz="4" w:space="0" w:color="000000"/>
              <w:left w:val="single" w:sz="4" w:space="0" w:color="000000"/>
              <w:bottom w:val="single" w:sz="4" w:space="0" w:color="000000"/>
            </w:tcBorders>
            <w:vAlign w:val="center"/>
          </w:tcPr>
          <w:p w14:paraId="36864DC7" w14:textId="40DEA0FF" w:rsidR="00FC6060" w:rsidRDefault="00FC6060" w:rsidP="00A91723">
            <w:r>
              <w:t>Bilag 8</w:t>
            </w:r>
            <w:r w:rsidR="0064330F">
              <w:t xml:space="preserve">: </w:t>
            </w:r>
            <w:r w:rsidR="00F33AFA">
              <w:t>Sporveiens standardvilkår for håndverkertjenester</w:t>
            </w:r>
          </w:p>
        </w:tc>
        <w:tc>
          <w:tcPr>
            <w:tcW w:w="850" w:type="dxa"/>
            <w:tcBorders>
              <w:top w:val="single" w:sz="4" w:space="0" w:color="000000"/>
              <w:left w:val="single" w:sz="4" w:space="0" w:color="000000"/>
              <w:bottom w:val="single" w:sz="4" w:space="0" w:color="000000"/>
            </w:tcBorders>
            <w:tcMar>
              <w:top w:w="0" w:type="dxa"/>
              <w:bottom w:w="0" w:type="dxa"/>
            </w:tcMar>
          </w:tcPr>
          <w:p w14:paraId="5962A56E" w14:textId="3CD2002A" w:rsidR="00FC6060" w:rsidRPr="00F73D47" w:rsidRDefault="00F33AFA" w:rsidP="00A91723">
            <w:r w:rsidRPr="00F73D47">
              <w:t xml:space="preserve">  </w:t>
            </w:r>
            <w:proofErr w:type="spellStart"/>
            <w:r w:rsidRPr="00F73D47">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8715A82" w14:textId="77777777" w:rsidR="00FC6060" w:rsidRDefault="00FC6060" w:rsidP="00A91723"/>
        </w:tc>
      </w:tr>
    </w:tbl>
    <w:p w14:paraId="53459235" w14:textId="77777777" w:rsidR="00426858" w:rsidRDefault="00426858"/>
    <w:p w14:paraId="2F06E581" w14:textId="51379C7A" w:rsidR="00426858" w:rsidRDefault="00426858" w:rsidP="00A25BBA">
      <w:pPr>
        <w:pStyle w:val="Overskrift2"/>
      </w:pPr>
      <w:bookmarkStart w:id="19" w:name="_Toc238798318"/>
      <w:r>
        <w:t>Varighet og oppsigelse</w:t>
      </w:r>
      <w:r w:rsidR="00E00D2D">
        <w:t xml:space="preserve"> – opsjon på forlengelse</w:t>
      </w:r>
      <w:bookmarkEnd w:id="19"/>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lastRenderedPageBreak/>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20" w:name="_Toc238798319"/>
      <w:r>
        <w:t>Partenes representanter</w:t>
      </w:r>
      <w:bookmarkEnd w:id="20"/>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1" w:name="_Toc238798320"/>
      <w:r>
        <w:t>Tildeling av kontrakt innenfor rammeavtalen</w:t>
      </w:r>
      <w:bookmarkEnd w:id="21"/>
    </w:p>
    <w:p w14:paraId="0793E782" w14:textId="456CB161" w:rsidR="00AD4DE0" w:rsidRDefault="00A669DD" w:rsidP="00A25BBA">
      <w:pPr>
        <w:pStyle w:val="Overskrift2"/>
      </w:pPr>
      <w:bookmarkStart w:id="22" w:name="_Toc358730460"/>
      <w:bookmarkStart w:id="23" w:name="_Toc238798321"/>
      <w:r>
        <w:t xml:space="preserve">Tildeling av </w:t>
      </w:r>
      <w:r w:rsidRPr="00050E9A">
        <w:t>kontrakter</w:t>
      </w:r>
      <w:bookmarkEnd w:id="22"/>
      <w:r w:rsidR="00025ECB">
        <w:t xml:space="preserve"> (</w:t>
      </w:r>
      <w:r w:rsidR="00B11472">
        <w:t xml:space="preserve">prosedyre for </w:t>
      </w:r>
      <w:r w:rsidR="00025ECB">
        <w:t>avrop)</w:t>
      </w:r>
      <w:bookmarkEnd w:id="23"/>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4" w:name="_Toc238798322"/>
      <w:bookmarkStart w:id="25" w:name="_Toc358730461"/>
      <w:r>
        <w:t xml:space="preserve">Avtalevilkår for de enkelte </w:t>
      </w:r>
      <w:r w:rsidR="006A7C61">
        <w:t>t</w:t>
      </w:r>
      <w:r>
        <w:t>ildelte kontrakter</w:t>
      </w:r>
      <w:bookmarkEnd w:id="24"/>
      <w:r>
        <w:t xml:space="preserve"> </w:t>
      </w:r>
      <w:bookmarkEnd w:id="25"/>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6" w:name="_Toc238798323"/>
      <w:r w:rsidRPr="00F749B6">
        <w:t>Leverandørens</w:t>
      </w:r>
      <w:r>
        <w:t xml:space="preserve"> plikter</w:t>
      </w:r>
      <w:bookmarkEnd w:id="26"/>
    </w:p>
    <w:p w14:paraId="7948CD9B" w14:textId="66314D27" w:rsidR="009007E5" w:rsidRDefault="00A059D7" w:rsidP="00A25BBA">
      <w:pPr>
        <w:pStyle w:val="Overskrift2"/>
      </w:pPr>
      <w:bookmarkStart w:id="27" w:name="_Toc358730462"/>
      <w:bookmarkStart w:id="28" w:name="_Toc238798324"/>
      <w:r>
        <w:t>P</w:t>
      </w:r>
      <w:r w:rsidR="009007E5">
        <w:t>likt til å svare på henvendelser</w:t>
      </w:r>
      <w:bookmarkEnd w:id="27"/>
      <w:bookmarkEnd w:id="28"/>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9" w:name="_Toc238798325"/>
      <w:r>
        <w:t>T</w:t>
      </w:r>
      <w:r w:rsidR="00DE32D6">
        <w:t>ilbudsplikt</w:t>
      </w:r>
      <w:bookmarkEnd w:id="29"/>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4DC8A33E" w14:textId="4BC84A38" w:rsidR="009007E5" w:rsidRDefault="009007E5" w:rsidP="00A25BBA">
      <w:pPr>
        <w:pStyle w:val="Overskrift1"/>
      </w:pPr>
      <w:bookmarkStart w:id="30" w:name="_Toc238798326"/>
      <w:r w:rsidRPr="00F749B6">
        <w:t>Kundens</w:t>
      </w:r>
      <w:r>
        <w:t xml:space="preserve"> plikter</w:t>
      </w:r>
      <w:bookmarkEnd w:id="30"/>
    </w:p>
    <w:p w14:paraId="252B6F5F" w14:textId="6345C2D5" w:rsidR="009007E5" w:rsidRDefault="009007E5" w:rsidP="00A25BBA">
      <w:pPr>
        <w:pStyle w:val="Overskrift2"/>
      </w:pPr>
      <w:bookmarkStart w:id="31" w:name="_Toc238798327"/>
      <w:r w:rsidRPr="00F749B6">
        <w:t>Kundens</w:t>
      </w:r>
      <w:r>
        <w:t xml:space="preserve"> ansva</w:t>
      </w:r>
      <w:r w:rsidRPr="00F749B6">
        <w:t>r</w:t>
      </w:r>
      <w:r>
        <w:t xml:space="preserve"> og medvirkning</w:t>
      </w:r>
      <w:bookmarkEnd w:id="31"/>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2" w:name="_Toc238798328"/>
      <w:r w:rsidR="00831164">
        <w:lastRenderedPageBreak/>
        <w:t xml:space="preserve">Plikter som gjelder </w:t>
      </w:r>
      <w:r w:rsidR="0098571A">
        <w:t>K</w:t>
      </w:r>
      <w:r w:rsidR="00831164">
        <w:t xml:space="preserve">unde og </w:t>
      </w:r>
      <w:r w:rsidR="0098571A">
        <w:t>L</w:t>
      </w:r>
      <w:r w:rsidR="00831164">
        <w:t>everandør</w:t>
      </w:r>
      <w:bookmarkEnd w:id="32"/>
    </w:p>
    <w:p w14:paraId="09A5528F" w14:textId="58692530" w:rsidR="00831164" w:rsidRDefault="00831164" w:rsidP="00A25BBA">
      <w:pPr>
        <w:pStyle w:val="Overskrift2"/>
      </w:pPr>
      <w:bookmarkStart w:id="33" w:name="_Toc238798329"/>
      <w:r>
        <w:t>Samarbeid</w:t>
      </w:r>
      <w:bookmarkEnd w:id="33"/>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4" w:name="_Toc238798330"/>
      <w:r>
        <w:t>Taushetsplikt</w:t>
      </w:r>
      <w:bookmarkEnd w:id="34"/>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5" w:name="_Toc238798331"/>
      <w:r>
        <w:t>Vederlag og betalingsbetingelser</w:t>
      </w:r>
      <w:bookmarkEnd w:id="35"/>
      <w:r w:rsidR="00AD4DE0">
        <w:t xml:space="preserve"> </w:t>
      </w:r>
    </w:p>
    <w:p w14:paraId="41C71FFE" w14:textId="647B5053" w:rsidR="00AD4DE0" w:rsidRDefault="00A42A86" w:rsidP="00A25BBA">
      <w:pPr>
        <w:pStyle w:val="Overskrift2"/>
      </w:pPr>
      <w:bookmarkStart w:id="36" w:name="_Ref504536741"/>
      <w:bookmarkStart w:id="37" w:name="_Toc506169164"/>
      <w:bookmarkStart w:id="38" w:name="_Toc153266105"/>
      <w:bookmarkStart w:id="39" w:name="_Toc358730454"/>
      <w:bookmarkStart w:id="40" w:name="_Toc238798332"/>
      <w:r>
        <w:t>Priser</w:t>
      </w:r>
      <w:bookmarkEnd w:id="36"/>
      <w:bookmarkEnd w:id="37"/>
      <w:bookmarkEnd w:id="38"/>
      <w:bookmarkEnd w:id="39"/>
      <w:bookmarkEnd w:id="40"/>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1" w:name="_Toc358730455"/>
      <w:bookmarkStart w:id="42" w:name="_Toc238798333"/>
      <w:r>
        <w:t>Prisendring</w:t>
      </w:r>
      <w:bookmarkEnd w:id="41"/>
      <w:bookmarkEnd w:id="42"/>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3" w:name="_Toc238798334"/>
      <w:r w:rsidR="00C91BEA">
        <w:lastRenderedPageBreak/>
        <w:t>Mislighold</w:t>
      </w:r>
      <w:bookmarkEnd w:id="43"/>
      <w:r w:rsidR="00AC6863">
        <w:t xml:space="preserve"> </w:t>
      </w:r>
    </w:p>
    <w:p w14:paraId="096A92B0" w14:textId="55366EBB" w:rsidR="006817A6" w:rsidRDefault="006817A6" w:rsidP="00A25BBA">
      <w:pPr>
        <w:pStyle w:val="Overskrift2"/>
      </w:pPr>
      <w:bookmarkStart w:id="44" w:name="_Toc238798335"/>
      <w:r>
        <w:t>Mislighold av rammeavtalen</w:t>
      </w:r>
      <w:bookmarkEnd w:id="44"/>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5" w:name="_Toc238798336"/>
      <w:r>
        <w:t>Mislighold av tildelte kontrakter</w:t>
      </w:r>
      <w:bookmarkEnd w:id="45"/>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6" w:name="_Toc238798337"/>
      <w:r>
        <w:t>Tvister</w:t>
      </w:r>
      <w:bookmarkEnd w:id="46"/>
    </w:p>
    <w:p w14:paraId="24299208" w14:textId="67F1B677" w:rsidR="00AD4DE0" w:rsidRDefault="004D27EF" w:rsidP="00A25BBA">
      <w:pPr>
        <w:pStyle w:val="Overskrift2"/>
      </w:pPr>
      <w:bookmarkStart w:id="47" w:name="_Toc238798338"/>
      <w:r>
        <w:t>Rettsvalg</w:t>
      </w:r>
      <w:bookmarkEnd w:id="47"/>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8" w:name="_Toc238798339"/>
      <w:r>
        <w:t>Forhandlinger</w:t>
      </w:r>
      <w:bookmarkEnd w:id="48"/>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9" w:name="_Toc238798340"/>
      <w:r>
        <w:t>M</w:t>
      </w:r>
      <w:r w:rsidR="004D27EF">
        <w:t>ekling</w:t>
      </w:r>
      <w:bookmarkEnd w:id="49"/>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0827357F" w:rsidR="00C76A98" w:rsidRDefault="00C76A98">
      <w:pPr>
        <w:suppressAutoHyphens w:val="0"/>
      </w:pPr>
      <w:r>
        <w:br w:type="page"/>
      </w:r>
    </w:p>
    <w:p w14:paraId="6FCE2C7A" w14:textId="0F2E76DB" w:rsidR="004D27EF" w:rsidRDefault="004D27EF" w:rsidP="00A25BBA">
      <w:pPr>
        <w:pStyle w:val="Overskrift2"/>
      </w:pPr>
      <w:bookmarkStart w:id="50" w:name="_Toc150325195"/>
      <w:bookmarkStart w:id="51" w:name="_Toc153266126"/>
      <w:bookmarkStart w:id="52" w:name="_Toc358730485"/>
      <w:bookmarkStart w:id="53" w:name="_Toc238798341"/>
      <w:r>
        <w:lastRenderedPageBreak/>
        <w:t>Domstols- eller voldgiftsbehandling</w:t>
      </w:r>
      <w:bookmarkEnd w:id="50"/>
      <w:bookmarkEnd w:id="51"/>
      <w:bookmarkEnd w:id="52"/>
      <w:bookmarkEnd w:id="53"/>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34728" w14:textId="77777777" w:rsidR="005D15D9" w:rsidRDefault="005D15D9">
      <w:r>
        <w:separator/>
      </w:r>
    </w:p>
    <w:p w14:paraId="11FDA71F" w14:textId="77777777" w:rsidR="005D15D9" w:rsidRDefault="005D15D9"/>
  </w:endnote>
  <w:endnote w:type="continuationSeparator" w:id="0">
    <w:p w14:paraId="003B83DF" w14:textId="77777777" w:rsidR="005D15D9" w:rsidRDefault="005D15D9">
      <w:r>
        <w:continuationSeparator/>
      </w:r>
    </w:p>
    <w:p w14:paraId="063EB87D" w14:textId="77777777" w:rsidR="005D15D9" w:rsidRDefault="005D15D9"/>
  </w:endnote>
  <w:endnote w:type="continuationNotice" w:id="1">
    <w:p w14:paraId="1D51EF05" w14:textId="77777777" w:rsidR="005D15D9" w:rsidRDefault="005D1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fldChar w:fldCharType="begin"/>
    </w:r>
    <w:r>
      <w:instrText>NUMPAGES</w:instrText>
    </w:r>
    <w:r>
      <w:fldChar w:fldCharType="separate"/>
    </w:r>
    <w:r w:rsidR="006816CD">
      <w:rPr>
        <w:noProof/>
      </w:rPr>
      <w:t>8</w:t>
    </w:r>
    <w: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54C47" w14:textId="77777777" w:rsidR="005D15D9" w:rsidRDefault="005D15D9">
      <w:r>
        <w:separator/>
      </w:r>
    </w:p>
    <w:p w14:paraId="768C17AE" w14:textId="77777777" w:rsidR="005D15D9" w:rsidRDefault="005D15D9"/>
  </w:footnote>
  <w:footnote w:type="continuationSeparator" w:id="0">
    <w:p w14:paraId="6F7885E9" w14:textId="77777777" w:rsidR="005D15D9" w:rsidRDefault="005D15D9">
      <w:r>
        <w:continuationSeparator/>
      </w:r>
    </w:p>
    <w:p w14:paraId="7DB62690" w14:textId="77777777" w:rsidR="005D15D9" w:rsidRDefault="005D15D9"/>
  </w:footnote>
  <w:footnote w:type="continuationNotice" w:id="1">
    <w:p w14:paraId="21E52641" w14:textId="77777777" w:rsidR="005D15D9" w:rsidRDefault="005D15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241"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5D15D9"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1" w:name="DOC_ID"/>
    <w:r>
      <w:rPr>
        <w:noProof/>
      </w:rPr>
      <w:t>S-2008-0041292</w:t>
    </w:r>
    <w:bookmarkEnd w:id="1"/>
    <w:r>
      <w:fldChar w:fldCharType="end"/>
    </w:r>
    <w:r>
      <w:fldChar w:fldCharType="begin"/>
    </w:r>
    <w:r>
      <w:instrText xml:space="preserve"> SET SAKSNR "508535-002" </w:instrText>
    </w:r>
    <w:r>
      <w:fldChar w:fldCharType="separate"/>
    </w:r>
    <w:bookmarkStart w:id="2" w:name="SAKSNR"/>
    <w:r>
      <w:rPr>
        <w:noProof/>
      </w:rPr>
      <w:t>508535-002</w:t>
    </w:r>
    <w:bookmarkEnd w:id="2"/>
    <w:r>
      <w:fldChar w:fldCharType="end"/>
    </w:r>
    <w:r>
      <w:fldChar w:fldCharType="begin"/>
    </w:r>
    <w:r>
      <w:instrText xml:space="preserve"> SET SAKSNAVN "Brukes ikke" </w:instrText>
    </w:r>
    <w:r>
      <w:fldChar w:fldCharType="separate"/>
    </w:r>
    <w:bookmarkStart w:id="3" w:name="SAKSNAVN"/>
    <w:r>
      <w:rPr>
        <w:noProof/>
      </w:rPr>
      <w:t>Brukes ikke</w:t>
    </w:r>
    <w:bookmarkEnd w:id="3"/>
    <w:r>
      <w:fldChar w:fldCharType="end"/>
    </w:r>
    <w:r>
      <w:fldChar w:fldCharType="begin"/>
    </w:r>
    <w:r>
      <w:instrText xml:space="preserve"> SET TITTEL "SSA-D" </w:instrText>
    </w:r>
    <w:r>
      <w:fldChar w:fldCharType="separate"/>
    </w:r>
    <w:bookmarkStart w:id="4" w:name="TITTEL"/>
    <w:r>
      <w:rPr>
        <w:noProof/>
      </w:rPr>
      <w:t>SSA-D</w:t>
    </w:r>
    <w:bookmarkEnd w:id="4"/>
    <w:r>
      <w:fldChar w:fldCharType="end"/>
    </w:r>
    <w:r>
      <w:fldChar w:fldCharType="begin"/>
    </w:r>
    <w:r>
      <w:instrText xml:space="preserve"> SET SAKSNAVN2 "" </w:instrText>
    </w:r>
    <w:r>
      <w:fldChar w:fldCharType="separate"/>
    </w:r>
    <w:bookmarkStart w:id="5" w:name="SAKSNAVN2"/>
    <w:bookmarkEnd w:id="5"/>
    <w:r>
      <w:rPr>
        <w:noProof/>
      </w:rPr>
      <w:t xml:space="preserve"> </w:t>
    </w:r>
    <w:r>
      <w:fldChar w:fldCharType="end"/>
    </w:r>
    <w:r>
      <w:fldChar w:fldCharType="begin"/>
    </w:r>
    <w:r>
      <w:instrText xml:space="preserve"> SET KLIENT "DIFI-Direktoratet for Forvaltning og IKT" </w:instrText>
    </w:r>
    <w:r>
      <w:fldChar w:fldCharType="separate"/>
    </w:r>
    <w:bookmarkStart w:id="6" w:name="KLIENT"/>
    <w:r>
      <w:rPr>
        <w:noProof/>
      </w:rPr>
      <w:t>DIFI-Direktoratet for Forvaltning og IKT</w:t>
    </w:r>
    <w:bookmarkEnd w:id="6"/>
    <w:r>
      <w:fldChar w:fldCharType="end"/>
    </w:r>
    <w:r>
      <w:fldChar w:fldCharType="begin"/>
    </w:r>
    <w:r>
      <w:instrText xml:space="preserve"> SET KLIENT2 "" </w:instrText>
    </w:r>
    <w:r>
      <w:fldChar w:fldCharType="separate"/>
    </w:r>
    <w:bookmarkStart w:id="7" w:name="KLIENT2"/>
    <w:bookmarkEnd w:id="7"/>
    <w:r>
      <w:rPr>
        <w:noProof/>
      </w:rPr>
      <w:t xml:space="preserve"> </w:t>
    </w:r>
    <w:r>
      <w:fldChar w:fldCharType="end"/>
    </w:r>
    <w:r>
      <w:fldChar w:fldCharType="begin"/>
    </w:r>
    <w:r>
      <w:instrText xml:space="preserve"> SET DOK_EIER "RRI" </w:instrText>
    </w:r>
    <w:r>
      <w:fldChar w:fldCharType="separate"/>
    </w:r>
    <w:bookmarkStart w:id="8" w:name="DOK_EIER"/>
    <w:r>
      <w:rPr>
        <w:noProof/>
      </w:rPr>
      <w:t>RRI</w:t>
    </w:r>
    <w:bookmarkEnd w:id="8"/>
    <w:r>
      <w:fldChar w:fldCharType="end"/>
    </w:r>
    <w:r>
      <w:fldChar w:fldCharType="begin"/>
    </w:r>
    <w:r>
      <w:instrText xml:space="preserve"> SET SPRAK "No" </w:instrText>
    </w:r>
    <w:r>
      <w:fldChar w:fldCharType="separate"/>
    </w:r>
    <w:bookmarkStart w:id="9" w:name="SPRAK"/>
    <w:r>
      <w:rPr>
        <w:noProof/>
      </w:rPr>
      <w:t>No</w:t>
    </w:r>
    <w:bookmarkEnd w:id="9"/>
    <w:r>
      <w:fldChar w:fldCharType="end"/>
    </w:r>
    <w:r>
      <w:fldChar w:fldCharType="begin"/>
    </w:r>
    <w:r>
      <w:instrText xml:space="preserve"> SET ANSV_PARTNER "IHB" </w:instrText>
    </w:r>
    <w:r>
      <w:fldChar w:fldCharType="separate"/>
    </w:r>
    <w:bookmarkStart w:id="10" w:name="ANSV_PARTNER"/>
    <w:r>
      <w:rPr>
        <w:noProof/>
      </w:rPr>
      <w:t>IHB</w:t>
    </w:r>
    <w:bookmarkEnd w:id="10"/>
    <w:r>
      <w:fldChar w:fldCharType="end"/>
    </w:r>
    <w:r>
      <w:fldChar w:fldCharType="begin"/>
    </w:r>
    <w:r>
      <w:instrText xml:space="preserve"> SET ANSV_PARTNER2 "" </w:instrText>
    </w:r>
    <w:r>
      <w:fldChar w:fldCharType="separate"/>
    </w:r>
    <w:bookmarkStart w:id="11" w:name="ANSV_PARTNER2"/>
    <w:bookmarkEnd w:id="11"/>
    <w:r>
      <w:rPr>
        <w:noProof/>
      </w:rPr>
      <w:t xml:space="preserve"> </w:t>
    </w:r>
    <w:r>
      <w:fldChar w:fldCharType="end"/>
    </w:r>
    <w:r>
      <w:fldChar w:fldCharType="begin"/>
    </w:r>
    <w:r>
      <w:instrText xml:space="preserve"> SET KONTOR "Oslo" </w:instrText>
    </w:r>
    <w:r>
      <w:fldChar w:fldCharType="separate"/>
    </w:r>
    <w:bookmarkStart w:id="12" w:name="KONTOR"/>
    <w:r>
      <w:rPr>
        <w:noProof/>
      </w:rPr>
      <w:t>Oslo</w:t>
    </w:r>
    <w:bookmarkEnd w:id="12"/>
    <w:r>
      <w:fldChar w:fldCharType="end"/>
    </w:r>
    <w:r>
      <w:fldChar w:fldCharType="begin"/>
    </w:r>
    <w:r>
      <w:instrText xml:space="preserve"> SET REVISJON "1" </w:instrText>
    </w:r>
    <w:r>
      <w:fldChar w:fldCharType="separate"/>
    </w:r>
    <w:bookmarkStart w:id="13" w:name="REVISJON"/>
    <w:r>
      <w:rPr>
        <w:noProof/>
      </w:rPr>
      <w:t>1</w:t>
    </w:r>
    <w:bookmarkEnd w:id="13"/>
    <w:r>
      <w:fldChar w:fldCharType="end"/>
    </w:r>
    <w:r>
      <w:fldChar w:fldCharType="begin"/>
    </w:r>
    <w:r>
      <w:instrText xml:space="preserve"> SET DB_RNO "276" </w:instrText>
    </w:r>
    <w:r>
      <w:fldChar w:fldCharType="separate"/>
    </w:r>
    <w:bookmarkStart w:id="14" w:name="DB_RNO"/>
    <w:r>
      <w:rPr>
        <w:noProof/>
      </w:rPr>
      <w:t>276</w:t>
    </w:r>
    <w:bookmarkEnd w:id="14"/>
    <w:r>
      <w:fldChar w:fldCharType="end"/>
    </w:r>
    <w:r>
      <w:fldChar w:fldCharType="begin"/>
    </w:r>
    <w:r>
      <w:instrText xml:space="preserve"> SET OPPRETTET_AV "RRI" </w:instrText>
    </w:r>
    <w:r>
      <w:fldChar w:fldCharType="separate"/>
    </w:r>
    <w:bookmarkStart w:id="15" w:name="OPPRETTET_AV"/>
    <w:r>
      <w:rPr>
        <w:noProof/>
      </w:rPr>
      <w:t>RRI</w:t>
    </w:r>
    <w:bookmarkEnd w:id="15"/>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585445C7" w:rsidR="00D1227E" w:rsidRDefault="00D1227E" w:rsidP="00E901FF">
    <w:pPr>
      <w:pStyle w:val="Topptekst"/>
    </w:pPr>
    <w:r w:rsidRPr="004E2A72">
      <w:t xml:space="preserve">Statens </w:t>
    </w:r>
    <w:r w:rsidRPr="00AB6DBF">
      <w:t>standardavtale</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07BD5111" w:rsidR="00D1227E" w:rsidRDefault="00D1227E" w:rsidP="00E901FF">
    <w:pPr>
      <w:pStyle w:val="Topptekst"/>
    </w:pPr>
    <w:r w:rsidRPr="004E2A72">
      <w:t>Statens standardavtale</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848671079">
    <w:abstractNumId w:val="1"/>
  </w:num>
  <w:num w:numId="2" w16cid:durableId="905454240">
    <w:abstractNumId w:val="2"/>
  </w:num>
  <w:num w:numId="3" w16cid:durableId="96027106">
    <w:abstractNumId w:val="3"/>
  </w:num>
  <w:num w:numId="4" w16cid:durableId="1833062124">
    <w:abstractNumId w:val="4"/>
  </w:num>
  <w:num w:numId="5" w16cid:durableId="1010523602">
    <w:abstractNumId w:val="5"/>
  </w:num>
  <w:num w:numId="6" w16cid:durableId="1323511987">
    <w:abstractNumId w:val="6"/>
  </w:num>
  <w:num w:numId="7" w16cid:durableId="2077850443">
    <w:abstractNumId w:val="7"/>
  </w:num>
  <w:num w:numId="8" w16cid:durableId="1170177213">
    <w:abstractNumId w:val="8"/>
  </w:num>
  <w:num w:numId="9" w16cid:durableId="194276181">
    <w:abstractNumId w:val="9"/>
  </w:num>
  <w:num w:numId="10" w16cid:durableId="244413612">
    <w:abstractNumId w:val="10"/>
  </w:num>
  <w:num w:numId="11" w16cid:durableId="1933589792">
    <w:abstractNumId w:val="11"/>
  </w:num>
  <w:num w:numId="12" w16cid:durableId="1839883229">
    <w:abstractNumId w:val="12"/>
  </w:num>
  <w:num w:numId="13" w16cid:durableId="1112095893">
    <w:abstractNumId w:val="13"/>
  </w:num>
  <w:num w:numId="14" w16cid:durableId="1820884449">
    <w:abstractNumId w:val="14"/>
  </w:num>
  <w:num w:numId="15" w16cid:durableId="487018721">
    <w:abstractNumId w:val="15"/>
  </w:num>
  <w:num w:numId="16" w16cid:durableId="1546675021">
    <w:abstractNumId w:val="16"/>
  </w:num>
  <w:num w:numId="17" w16cid:durableId="554777278">
    <w:abstractNumId w:val="29"/>
  </w:num>
  <w:num w:numId="18" w16cid:durableId="1543596223">
    <w:abstractNumId w:val="18"/>
  </w:num>
  <w:num w:numId="19" w16cid:durableId="642002856">
    <w:abstractNumId w:val="37"/>
  </w:num>
  <w:num w:numId="20" w16cid:durableId="1881277958">
    <w:abstractNumId w:val="28"/>
  </w:num>
  <w:num w:numId="21" w16cid:durableId="378169502">
    <w:abstractNumId w:val="17"/>
  </w:num>
  <w:num w:numId="22" w16cid:durableId="665867386">
    <w:abstractNumId w:val="25"/>
  </w:num>
  <w:num w:numId="23" w16cid:durableId="926887724">
    <w:abstractNumId w:val="36"/>
  </w:num>
  <w:num w:numId="24" w16cid:durableId="883566272">
    <w:abstractNumId w:val="24"/>
  </w:num>
  <w:num w:numId="25" w16cid:durableId="416174918">
    <w:abstractNumId w:val="34"/>
  </w:num>
  <w:num w:numId="26" w16cid:durableId="778912614">
    <w:abstractNumId w:val="23"/>
  </w:num>
  <w:num w:numId="27" w16cid:durableId="202908510">
    <w:abstractNumId w:val="35"/>
  </w:num>
  <w:num w:numId="28" w16cid:durableId="1774861566">
    <w:abstractNumId w:val="30"/>
  </w:num>
  <w:num w:numId="29" w16cid:durableId="1816752950">
    <w:abstractNumId w:val="1"/>
  </w:num>
  <w:num w:numId="30" w16cid:durableId="1149783153">
    <w:abstractNumId w:val="33"/>
  </w:num>
  <w:num w:numId="31" w16cid:durableId="804589347">
    <w:abstractNumId w:val="32"/>
  </w:num>
  <w:num w:numId="32" w16cid:durableId="1805853039">
    <w:abstractNumId w:val="21"/>
  </w:num>
  <w:num w:numId="33" w16cid:durableId="1855072617">
    <w:abstractNumId w:val="19"/>
  </w:num>
  <w:num w:numId="34" w16cid:durableId="847866545">
    <w:abstractNumId w:val="31"/>
  </w:num>
  <w:num w:numId="35" w16cid:durableId="1159804367">
    <w:abstractNumId w:val="22"/>
  </w:num>
  <w:num w:numId="36" w16cid:durableId="2065985475">
    <w:abstractNumId w:val="26"/>
  </w:num>
  <w:num w:numId="37" w16cid:durableId="17510033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7806518">
    <w:abstractNumId w:val="1"/>
  </w:num>
  <w:num w:numId="39" w16cid:durableId="1371031753">
    <w:abstractNumId w:val="27"/>
  </w:num>
  <w:num w:numId="40" w16cid:durableId="1156648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09E6"/>
    <w:rsid w:val="000012C9"/>
    <w:rsid w:val="00002B0F"/>
    <w:rsid w:val="0001555D"/>
    <w:rsid w:val="00025ECB"/>
    <w:rsid w:val="00041921"/>
    <w:rsid w:val="00043233"/>
    <w:rsid w:val="000440EC"/>
    <w:rsid w:val="00050E9A"/>
    <w:rsid w:val="00051C21"/>
    <w:rsid w:val="000620E8"/>
    <w:rsid w:val="00062DEE"/>
    <w:rsid w:val="00065FFC"/>
    <w:rsid w:val="000727DD"/>
    <w:rsid w:val="00073BCD"/>
    <w:rsid w:val="00081522"/>
    <w:rsid w:val="00082ADD"/>
    <w:rsid w:val="00085EC4"/>
    <w:rsid w:val="0008646A"/>
    <w:rsid w:val="00093A76"/>
    <w:rsid w:val="000969F8"/>
    <w:rsid w:val="000B1044"/>
    <w:rsid w:val="000B6418"/>
    <w:rsid w:val="000C2F7F"/>
    <w:rsid w:val="000D36E8"/>
    <w:rsid w:val="000D3AF7"/>
    <w:rsid w:val="000E60FE"/>
    <w:rsid w:val="00115870"/>
    <w:rsid w:val="0012144F"/>
    <w:rsid w:val="00122FD9"/>
    <w:rsid w:val="0014507A"/>
    <w:rsid w:val="0015580C"/>
    <w:rsid w:val="00162A8C"/>
    <w:rsid w:val="0016564B"/>
    <w:rsid w:val="00165F2D"/>
    <w:rsid w:val="001760CA"/>
    <w:rsid w:val="00183FCC"/>
    <w:rsid w:val="00185802"/>
    <w:rsid w:val="00191721"/>
    <w:rsid w:val="00191B89"/>
    <w:rsid w:val="001A5742"/>
    <w:rsid w:val="001A7182"/>
    <w:rsid w:val="001A72A7"/>
    <w:rsid w:val="001B5B81"/>
    <w:rsid w:val="001D2E20"/>
    <w:rsid w:val="001E0FBF"/>
    <w:rsid w:val="001E28E1"/>
    <w:rsid w:val="001E740A"/>
    <w:rsid w:val="001F02AE"/>
    <w:rsid w:val="001F0EC7"/>
    <w:rsid w:val="001F4DDA"/>
    <w:rsid w:val="00203BE5"/>
    <w:rsid w:val="0021053F"/>
    <w:rsid w:val="00215195"/>
    <w:rsid w:val="00221011"/>
    <w:rsid w:val="00225AB4"/>
    <w:rsid w:val="00232674"/>
    <w:rsid w:val="00233732"/>
    <w:rsid w:val="0023378D"/>
    <w:rsid w:val="00233E60"/>
    <w:rsid w:val="002358BE"/>
    <w:rsid w:val="00240DA1"/>
    <w:rsid w:val="002706E6"/>
    <w:rsid w:val="00271D1C"/>
    <w:rsid w:val="00273C06"/>
    <w:rsid w:val="00286F81"/>
    <w:rsid w:val="00287A06"/>
    <w:rsid w:val="00291CDC"/>
    <w:rsid w:val="002A579F"/>
    <w:rsid w:val="002A6C32"/>
    <w:rsid w:val="002B18A0"/>
    <w:rsid w:val="002B73C9"/>
    <w:rsid w:val="002C1B22"/>
    <w:rsid w:val="002C2DC4"/>
    <w:rsid w:val="002D2113"/>
    <w:rsid w:val="002D5645"/>
    <w:rsid w:val="002F0A2E"/>
    <w:rsid w:val="002F1F1E"/>
    <w:rsid w:val="0030019F"/>
    <w:rsid w:val="00304A7D"/>
    <w:rsid w:val="00325B71"/>
    <w:rsid w:val="0032712E"/>
    <w:rsid w:val="003303E7"/>
    <w:rsid w:val="0035566B"/>
    <w:rsid w:val="00360757"/>
    <w:rsid w:val="00362837"/>
    <w:rsid w:val="00364AB1"/>
    <w:rsid w:val="00370D7D"/>
    <w:rsid w:val="00376780"/>
    <w:rsid w:val="00385650"/>
    <w:rsid w:val="003B0BB1"/>
    <w:rsid w:val="003B38F4"/>
    <w:rsid w:val="003D62F6"/>
    <w:rsid w:val="003E1905"/>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C1FDE"/>
    <w:rsid w:val="004C51C5"/>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95405"/>
    <w:rsid w:val="005B4700"/>
    <w:rsid w:val="005D15D9"/>
    <w:rsid w:val="005E1742"/>
    <w:rsid w:val="005E4C13"/>
    <w:rsid w:val="005E6462"/>
    <w:rsid w:val="005F5F22"/>
    <w:rsid w:val="00601A4B"/>
    <w:rsid w:val="00614664"/>
    <w:rsid w:val="00624493"/>
    <w:rsid w:val="006332A9"/>
    <w:rsid w:val="00633BD9"/>
    <w:rsid w:val="00635BC9"/>
    <w:rsid w:val="00637C32"/>
    <w:rsid w:val="006432F4"/>
    <w:rsid w:val="0064330F"/>
    <w:rsid w:val="006452BC"/>
    <w:rsid w:val="006514F9"/>
    <w:rsid w:val="006612EB"/>
    <w:rsid w:val="00661FCA"/>
    <w:rsid w:val="00665F5E"/>
    <w:rsid w:val="006670D8"/>
    <w:rsid w:val="0068057A"/>
    <w:rsid w:val="006816CD"/>
    <w:rsid w:val="006817A6"/>
    <w:rsid w:val="006876F6"/>
    <w:rsid w:val="0069228F"/>
    <w:rsid w:val="00694309"/>
    <w:rsid w:val="006A2EBC"/>
    <w:rsid w:val="006A7C61"/>
    <w:rsid w:val="006A7D55"/>
    <w:rsid w:val="006B51F2"/>
    <w:rsid w:val="006C0EFD"/>
    <w:rsid w:val="006C347E"/>
    <w:rsid w:val="006C6A4D"/>
    <w:rsid w:val="006C77DC"/>
    <w:rsid w:val="006D2467"/>
    <w:rsid w:val="006D4351"/>
    <w:rsid w:val="006E0D58"/>
    <w:rsid w:val="006E5A74"/>
    <w:rsid w:val="006E770C"/>
    <w:rsid w:val="006F0642"/>
    <w:rsid w:val="006F6658"/>
    <w:rsid w:val="007043A4"/>
    <w:rsid w:val="00710B54"/>
    <w:rsid w:val="007239EE"/>
    <w:rsid w:val="00723F1B"/>
    <w:rsid w:val="00731CC1"/>
    <w:rsid w:val="00732D9B"/>
    <w:rsid w:val="007374ED"/>
    <w:rsid w:val="00743535"/>
    <w:rsid w:val="007532A1"/>
    <w:rsid w:val="007559EC"/>
    <w:rsid w:val="00761B0E"/>
    <w:rsid w:val="00773722"/>
    <w:rsid w:val="00776599"/>
    <w:rsid w:val="007939A7"/>
    <w:rsid w:val="0079456F"/>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0649"/>
    <w:rsid w:val="00861B12"/>
    <w:rsid w:val="00864116"/>
    <w:rsid w:val="0086460C"/>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32E8"/>
    <w:rsid w:val="009068D5"/>
    <w:rsid w:val="009126A7"/>
    <w:rsid w:val="00925A6A"/>
    <w:rsid w:val="009300BE"/>
    <w:rsid w:val="009440F5"/>
    <w:rsid w:val="00946664"/>
    <w:rsid w:val="00961511"/>
    <w:rsid w:val="00974933"/>
    <w:rsid w:val="00976876"/>
    <w:rsid w:val="00981925"/>
    <w:rsid w:val="00982E6C"/>
    <w:rsid w:val="0098571A"/>
    <w:rsid w:val="009A1B09"/>
    <w:rsid w:val="009A2C78"/>
    <w:rsid w:val="009A65EB"/>
    <w:rsid w:val="009C7831"/>
    <w:rsid w:val="009E4DEA"/>
    <w:rsid w:val="00A01BDC"/>
    <w:rsid w:val="00A059D7"/>
    <w:rsid w:val="00A06E30"/>
    <w:rsid w:val="00A0753F"/>
    <w:rsid w:val="00A13A7B"/>
    <w:rsid w:val="00A246EA"/>
    <w:rsid w:val="00A25BBA"/>
    <w:rsid w:val="00A2669A"/>
    <w:rsid w:val="00A302C4"/>
    <w:rsid w:val="00A30BED"/>
    <w:rsid w:val="00A30ECB"/>
    <w:rsid w:val="00A42A86"/>
    <w:rsid w:val="00A51477"/>
    <w:rsid w:val="00A533B0"/>
    <w:rsid w:val="00A53C5A"/>
    <w:rsid w:val="00A57008"/>
    <w:rsid w:val="00A643BE"/>
    <w:rsid w:val="00A669DD"/>
    <w:rsid w:val="00A71F71"/>
    <w:rsid w:val="00A757F1"/>
    <w:rsid w:val="00A8487D"/>
    <w:rsid w:val="00A91723"/>
    <w:rsid w:val="00A951EC"/>
    <w:rsid w:val="00AA40CE"/>
    <w:rsid w:val="00AB6DBF"/>
    <w:rsid w:val="00AC07E4"/>
    <w:rsid w:val="00AC1933"/>
    <w:rsid w:val="00AC6316"/>
    <w:rsid w:val="00AC6863"/>
    <w:rsid w:val="00AD3A33"/>
    <w:rsid w:val="00AD4DE0"/>
    <w:rsid w:val="00AE13A0"/>
    <w:rsid w:val="00AE164D"/>
    <w:rsid w:val="00AE21AF"/>
    <w:rsid w:val="00AE2805"/>
    <w:rsid w:val="00B10154"/>
    <w:rsid w:val="00B11472"/>
    <w:rsid w:val="00B21DA8"/>
    <w:rsid w:val="00B23A66"/>
    <w:rsid w:val="00B24A21"/>
    <w:rsid w:val="00B259F9"/>
    <w:rsid w:val="00B26D70"/>
    <w:rsid w:val="00B35DEC"/>
    <w:rsid w:val="00B42211"/>
    <w:rsid w:val="00B81965"/>
    <w:rsid w:val="00B838B5"/>
    <w:rsid w:val="00B84200"/>
    <w:rsid w:val="00B85EDB"/>
    <w:rsid w:val="00BA0112"/>
    <w:rsid w:val="00BA2424"/>
    <w:rsid w:val="00BC0F0D"/>
    <w:rsid w:val="00BE5E6C"/>
    <w:rsid w:val="00BE76E0"/>
    <w:rsid w:val="00BF2B77"/>
    <w:rsid w:val="00BF3148"/>
    <w:rsid w:val="00C1048B"/>
    <w:rsid w:val="00C209E8"/>
    <w:rsid w:val="00C230D0"/>
    <w:rsid w:val="00C23398"/>
    <w:rsid w:val="00C27DB6"/>
    <w:rsid w:val="00C30831"/>
    <w:rsid w:val="00C35057"/>
    <w:rsid w:val="00C43FE6"/>
    <w:rsid w:val="00C44878"/>
    <w:rsid w:val="00C46E9C"/>
    <w:rsid w:val="00C57485"/>
    <w:rsid w:val="00C61F3E"/>
    <w:rsid w:val="00C64C91"/>
    <w:rsid w:val="00C76A98"/>
    <w:rsid w:val="00C91BEA"/>
    <w:rsid w:val="00C9308B"/>
    <w:rsid w:val="00CA1A87"/>
    <w:rsid w:val="00CC3B35"/>
    <w:rsid w:val="00CC3BD2"/>
    <w:rsid w:val="00CD79D4"/>
    <w:rsid w:val="00CE7E90"/>
    <w:rsid w:val="00D04DD0"/>
    <w:rsid w:val="00D05B8E"/>
    <w:rsid w:val="00D1227E"/>
    <w:rsid w:val="00D15EBF"/>
    <w:rsid w:val="00D22165"/>
    <w:rsid w:val="00D27C22"/>
    <w:rsid w:val="00D32C59"/>
    <w:rsid w:val="00D3425E"/>
    <w:rsid w:val="00D563BD"/>
    <w:rsid w:val="00D5732B"/>
    <w:rsid w:val="00D63489"/>
    <w:rsid w:val="00D64202"/>
    <w:rsid w:val="00D67CB8"/>
    <w:rsid w:val="00D72ACE"/>
    <w:rsid w:val="00D75A95"/>
    <w:rsid w:val="00D75FA5"/>
    <w:rsid w:val="00D765A9"/>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16A51"/>
    <w:rsid w:val="00E2302F"/>
    <w:rsid w:val="00E23D6D"/>
    <w:rsid w:val="00E255B9"/>
    <w:rsid w:val="00E26189"/>
    <w:rsid w:val="00E26CF7"/>
    <w:rsid w:val="00E47B97"/>
    <w:rsid w:val="00E505F1"/>
    <w:rsid w:val="00E52B9E"/>
    <w:rsid w:val="00E76B72"/>
    <w:rsid w:val="00E901FF"/>
    <w:rsid w:val="00E924F5"/>
    <w:rsid w:val="00EA3A68"/>
    <w:rsid w:val="00EB0011"/>
    <w:rsid w:val="00EC64A0"/>
    <w:rsid w:val="00ED2D16"/>
    <w:rsid w:val="00ED65DC"/>
    <w:rsid w:val="00EE5B80"/>
    <w:rsid w:val="00EF395E"/>
    <w:rsid w:val="00F07361"/>
    <w:rsid w:val="00F259B5"/>
    <w:rsid w:val="00F27599"/>
    <w:rsid w:val="00F32F61"/>
    <w:rsid w:val="00F33AFA"/>
    <w:rsid w:val="00F36C10"/>
    <w:rsid w:val="00F422DD"/>
    <w:rsid w:val="00F46186"/>
    <w:rsid w:val="00F52A02"/>
    <w:rsid w:val="00F52FC4"/>
    <w:rsid w:val="00F56C96"/>
    <w:rsid w:val="00F574CC"/>
    <w:rsid w:val="00F67115"/>
    <w:rsid w:val="00F67A46"/>
    <w:rsid w:val="00F749B6"/>
    <w:rsid w:val="00F85AA7"/>
    <w:rsid w:val="00F92305"/>
    <w:rsid w:val="00F924DD"/>
    <w:rsid w:val="00FB59E6"/>
    <w:rsid w:val="00FC0B0A"/>
    <w:rsid w:val="00FC53D8"/>
    <w:rsid w:val="00FC6060"/>
    <w:rsid w:val="00FE4A4C"/>
    <w:rsid w:val="00FE6302"/>
    <w:rsid w:val="00FF128E"/>
    <w:rsid w:val="00FF3C55"/>
    <w:rsid w:val="00FF4EB7"/>
    <w:rsid w:val="00FF690A"/>
    <w:rsid w:val="0EE0899A"/>
    <w:rsid w:val="16A28D1F"/>
    <w:rsid w:val="3CB3CE4A"/>
    <w:rsid w:val="44BF62F2"/>
    <w:rsid w:val="54D8C9B6"/>
    <w:rsid w:val="5817EB45"/>
    <w:rsid w:val="59D2AA8A"/>
    <w:rsid w:val="5FCAA5E8"/>
    <w:rsid w:val="6B4C9868"/>
    <w:rsid w:val="6B9E1A7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DF8FCF23-0E4E-4BB6-B6B7-274C5C41D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unhideWhenUsed/>
    <w:rsid w:val="00A669DD"/>
    <w:rPr>
      <w:sz w:val="20"/>
      <w:szCs w:val="20"/>
    </w:rPr>
  </w:style>
  <w:style w:type="character" w:customStyle="1" w:styleId="MerknadstekstTegn1">
    <w:name w:val="Merknadstekst Tegn1"/>
    <w:link w:val="Merknadstekst"/>
    <w:uiPriority w:val="99"/>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C3C4CBE44FAD7439CA271F31C2FBD7A" ma:contentTypeVersion="3" ma:contentTypeDescription="Create a new document." ma:contentTypeScope="" ma:versionID="fe21f6d43e64314cf87bd92780af2dfa">
  <xsd:schema xmlns:xsd="http://www.w3.org/2001/XMLSchema" xmlns:xs="http://www.w3.org/2001/XMLSchema" xmlns:p="http://schemas.microsoft.com/office/2006/metadata/properties" xmlns:ns2="f4e1dfc4-fc59-4f56-98fb-d8f0ba03f5ab" targetNamespace="http://schemas.microsoft.com/office/2006/metadata/properties" ma:root="true" ma:fieldsID="858cb7f3f252776ea5bccddd700f0670" ns2:_="">
    <xsd:import namespace="f4e1dfc4-fc59-4f56-98fb-d8f0ba03f5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e1dfc4-fc59-4f56-98fb-d8f0ba03f5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408973-5938-4628-AD4F-3491A7AC5E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FCB1F-D123-431D-8A41-F8251FD90BDC}">
  <ds:schemaRefs>
    <ds:schemaRef ds:uri="http://schemas.microsoft.com/sharepoint/v3/contenttype/forms"/>
  </ds:schemaRefs>
</ds:datastoreItem>
</file>

<file path=customXml/itemProps3.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4.xml><?xml version="1.0" encoding="utf-8"?>
<ds:datastoreItem xmlns:ds="http://schemas.openxmlformats.org/officeDocument/2006/customXml" ds:itemID="{D75D6F33-95F2-48F0-8934-BAA8F765C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e1dfc4-fc59-4f56-98fb-d8f0ba03f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02b6cef-5b86-4663-8270-b136c57c39e7}" enabled="1" method="Standard" siteId="{51f3db70-4090-43e1-a604-871130ad4fad}" removed="0"/>
</clbl:labelList>
</file>

<file path=docProps/app.xml><?xml version="1.0" encoding="utf-8"?>
<Properties xmlns="http://schemas.openxmlformats.org/officeDocument/2006/extended-properties" xmlns:vt="http://schemas.openxmlformats.org/officeDocument/2006/docPropsVTypes">
  <Template>Normal</Template>
  <TotalTime>25</TotalTime>
  <Pages>8</Pages>
  <Words>1510</Words>
  <Characters>8006</Characters>
  <Application>Microsoft Office Word</Application>
  <DocSecurity>0</DocSecurity>
  <Lines>66</Lines>
  <Paragraphs>18</Paragraphs>
  <ScaleCrop>false</ScaleCrop>
  <Company/>
  <LinksUpToDate>false</LinksUpToDate>
  <CharactersWithSpaces>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Huse, Robert</cp:lastModifiedBy>
  <cp:revision>38</cp:revision>
  <dcterms:created xsi:type="dcterms:W3CDTF">2018-07-13T11:15:00Z</dcterms:created>
  <dcterms:modified xsi:type="dcterms:W3CDTF">2026-08-28T11:01:00Z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0x0101003C3C4CBE44FAD7439CA271F31C2FBD7A</vt:lpwstr>
  </property>
  <property fmtid="{D5CDD505-2E9C-101B-9397-08002B2CF9AE}" pid="3" name="Order">
    <vt:r8>14100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docLang">
    <vt:lpwstr>nb</vt:lpwstr>
  </property>
</Properties>
</file>